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D2A9" w14:textId="77777777" w:rsidR="009D0C52" w:rsidRPr="003033F7" w:rsidRDefault="009D0C52" w:rsidP="004E0AFD">
      <w:pPr>
        <w:jc w:val="both"/>
        <w:rPr>
          <w:rFonts w:ascii="Arial Nova Cond" w:hAnsi="Arial Nova Cond" w:cs="Calibri"/>
          <w:sz w:val="22"/>
          <w:szCs w:val="22"/>
        </w:rPr>
      </w:pPr>
    </w:p>
    <w:p w14:paraId="212F5E46" w14:textId="42DA3F6B" w:rsidR="009D0C52" w:rsidRPr="003033F7" w:rsidRDefault="009D0C52" w:rsidP="00F651F7">
      <w:pPr>
        <w:jc w:val="center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b/>
          <w:bCs/>
          <w:sz w:val="22"/>
          <w:szCs w:val="22"/>
        </w:rPr>
        <w:t>Formularz ofertowy</w:t>
      </w:r>
    </w:p>
    <w:p w14:paraId="31406DD6" w14:textId="3AB69876" w:rsidR="009D0C52" w:rsidRPr="003033F7" w:rsidRDefault="009D0C52" w:rsidP="008468AB">
      <w:pPr>
        <w:pStyle w:val="Nagwek2"/>
        <w:jc w:val="both"/>
        <w:rPr>
          <w:rFonts w:ascii="Arial Nova Cond" w:hAnsi="Arial Nova Cond" w:cs="Calibri"/>
          <w:b w:val="0"/>
          <w:bCs w:val="0"/>
          <w:sz w:val="22"/>
          <w:szCs w:val="22"/>
        </w:rPr>
      </w:pPr>
      <w:r w:rsidRPr="003033F7">
        <w:rPr>
          <w:rFonts w:ascii="Arial Nova Cond" w:hAnsi="Arial Nova Cond" w:cs="Calibri"/>
          <w:b w:val="0"/>
          <w:bCs w:val="0"/>
          <w:sz w:val="22"/>
          <w:szCs w:val="22"/>
        </w:rPr>
        <w:t>W odpowiedzi na zapytanie ofertowe nr.:</w:t>
      </w:r>
      <w:r w:rsidR="005E5A41" w:rsidRPr="003033F7">
        <w:rPr>
          <w:rFonts w:ascii="Arial Nova Cond" w:hAnsi="Arial Nova Cond" w:cs="Calibri"/>
          <w:b w:val="0"/>
          <w:bCs w:val="0"/>
          <w:sz w:val="22"/>
          <w:szCs w:val="22"/>
        </w:rPr>
        <w:t xml:space="preserve"> </w:t>
      </w:r>
      <w:bookmarkStart w:id="0" w:name="_Hlk184045207"/>
      <w:r w:rsidR="006A1DF3" w:rsidRPr="006A1DF3">
        <w:rPr>
          <w:rFonts w:ascii="Arial Nova Cond" w:hAnsi="Arial Nova Cond" w:cs="Calibri"/>
          <w:b w:val="0"/>
          <w:bCs w:val="0"/>
          <w:sz w:val="22"/>
          <w:szCs w:val="22"/>
        </w:rPr>
        <w:t>2026-3179-272236</w:t>
      </w:r>
      <w:r w:rsidR="00BB2B32" w:rsidRPr="003033F7">
        <w:rPr>
          <w:rFonts w:ascii="Arial Nova Cond" w:hAnsi="Arial Nova Cond" w:cs="Calibri"/>
          <w:b w:val="0"/>
          <w:bCs w:val="0"/>
          <w:sz w:val="22"/>
          <w:szCs w:val="22"/>
        </w:rPr>
        <w:t xml:space="preserve"> </w:t>
      </w:r>
      <w:r w:rsidRPr="003033F7">
        <w:rPr>
          <w:rFonts w:ascii="Arial Nova Cond" w:hAnsi="Arial Nova Cond" w:cs="Calibri"/>
          <w:b w:val="0"/>
          <w:bCs w:val="0"/>
          <w:sz w:val="22"/>
          <w:szCs w:val="22"/>
        </w:rPr>
        <w:t xml:space="preserve">z </w:t>
      </w:r>
      <w:r w:rsidR="006A1DF3">
        <w:rPr>
          <w:rFonts w:ascii="Arial Nova Cond" w:hAnsi="Arial Nova Cond" w:cs="Calibri"/>
          <w:b w:val="0"/>
          <w:bCs w:val="0"/>
          <w:sz w:val="22"/>
          <w:szCs w:val="22"/>
        </w:rPr>
        <w:t>3 kwietnia</w:t>
      </w:r>
      <w:r w:rsidR="005E5A41" w:rsidRPr="003033F7">
        <w:rPr>
          <w:rFonts w:ascii="Arial Nova Cond" w:hAnsi="Arial Nova Cond" w:cs="Calibri"/>
          <w:b w:val="0"/>
          <w:bCs w:val="0"/>
          <w:sz w:val="22"/>
          <w:szCs w:val="22"/>
        </w:rPr>
        <w:t xml:space="preserve"> </w:t>
      </w:r>
      <w:r w:rsidRPr="003033F7">
        <w:rPr>
          <w:rFonts w:ascii="Arial Nova Cond" w:hAnsi="Arial Nova Cond" w:cs="Calibri"/>
          <w:b w:val="0"/>
          <w:bCs w:val="0"/>
          <w:sz w:val="22"/>
          <w:szCs w:val="22"/>
        </w:rPr>
        <w:t>202</w:t>
      </w:r>
      <w:r w:rsidR="00E548D9" w:rsidRPr="003033F7">
        <w:rPr>
          <w:rFonts w:ascii="Arial Nova Cond" w:hAnsi="Arial Nova Cond" w:cs="Calibri"/>
          <w:b w:val="0"/>
          <w:bCs w:val="0"/>
          <w:sz w:val="22"/>
          <w:szCs w:val="22"/>
        </w:rPr>
        <w:t>6</w:t>
      </w:r>
      <w:r w:rsidRPr="003033F7">
        <w:rPr>
          <w:rFonts w:ascii="Arial Nova Cond" w:hAnsi="Arial Nova Cond" w:cs="Calibri"/>
          <w:b w:val="0"/>
          <w:bCs w:val="0"/>
          <w:sz w:val="22"/>
          <w:szCs w:val="22"/>
        </w:rPr>
        <w:t xml:space="preserve"> roku </w:t>
      </w:r>
      <w:bookmarkStart w:id="1" w:name="_Hlk182984332"/>
      <w:bookmarkEnd w:id="0"/>
      <w:r w:rsidRPr="003033F7">
        <w:rPr>
          <w:rFonts w:ascii="Arial Nova Cond" w:hAnsi="Arial Nova Cond" w:cs="Calibri"/>
          <w:b w:val="0"/>
          <w:bCs w:val="0"/>
          <w:sz w:val="22"/>
          <w:szCs w:val="22"/>
        </w:rPr>
        <w:t>pn</w:t>
      </w:r>
      <w:r w:rsidR="00D8562A" w:rsidRPr="003033F7">
        <w:rPr>
          <w:rFonts w:ascii="Arial Nova Cond" w:hAnsi="Arial Nova Cond" w:cs="Calibri"/>
          <w:b w:val="0"/>
          <w:bCs w:val="0"/>
          <w:sz w:val="22"/>
          <w:szCs w:val="22"/>
        </w:rPr>
        <w:t xml:space="preserve">. wynajem zrobotyzowanego stanowiska spawalniczego </w:t>
      </w:r>
      <w:r w:rsidR="00B83C29" w:rsidRPr="003033F7">
        <w:rPr>
          <w:rFonts w:ascii="Arial Nova Cond" w:hAnsi="Arial Nova Cond" w:cs="Calibri"/>
          <w:b w:val="0"/>
          <w:bCs w:val="0"/>
          <w:color w:val="000000"/>
          <w:sz w:val="22"/>
          <w:szCs w:val="22"/>
        </w:rPr>
        <w:t>w związku</w:t>
      </w:r>
      <w:r w:rsidRPr="003033F7">
        <w:rPr>
          <w:rFonts w:ascii="Arial Nova Cond" w:hAnsi="Arial Nova Cond" w:cs="Calibri"/>
          <w:b w:val="0"/>
          <w:bCs w:val="0"/>
          <w:color w:val="000000"/>
          <w:sz w:val="22"/>
          <w:szCs w:val="22"/>
        </w:rPr>
        <w:t xml:space="preserve"> z realizacją projektu pt. „</w:t>
      </w:r>
      <w:r w:rsidR="00D8562A" w:rsidRPr="003033F7">
        <w:rPr>
          <w:rFonts w:ascii="Arial Nova Cond" w:hAnsi="Arial Nova Cond" w:cs="Calibri"/>
          <w:b w:val="0"/>
          <w:bCs w:val="0"/>
          <w:color w:val="000000"/>
          <w:sz w:val="22"/>
          <w:szCs w:val="22"/>
        </w:rPr>
        <w:t>Opracowanie i wytwarzanie kotłów na biomasę z wykorzystaniem innowacyjnej technologii spawania hybrydowego plazma -GMAW”, w tym nowych, innowacyjnych kotłów o obniżonej emisji NOx</w:t>
      </w:r>
      <w:r w:rsidRPr="003033F7">
        <w:rPr>
          <w:rFonts w:ascii="Arial Nova Cond" w:hAnsi="Arial Nova Cond" w:cs="Calibri"/>
          <w:b w:val="0"/>
          <w:bCs w:val="0"/>
          <w:color w:val="000000"/>
          <w:sz w:val="22"/>
          <w:szCs w:val="22"/>
        </w:rPr>
        <w:t xml:space="preserve">” </w:t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72"/>
        <w:gridCol w:w="4800"/>
      </w:tblGrid>
      <w:tr w:rsidR="009D0C52" w:rsidRPr="003033F7" w14:paraId="17381135" w14:textId="77777777" w:rsidTr="008468AB">
        <w:trPr>
          <w:trHeight w:val="550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bookmarkEnd w:id="1"/>
          <w:p w14:paraId="39AAC329" w14:textId="77777777" w:rsidR="009D0C52" w:rsidRPr="003033F7" w:rsidRDefault="009D0C52" w:rsidP="005E5A41">
            <w:pPr>
              <w:pStyle w:val="Bezodstpw2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color w:val="000000"/>
                <w:sz w:val="22"/>
                <w:szCs w:val="22"/>
              </w:rPr>
              <w:t>Pełna nazwa (firma) albo imię i nazwisko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DCB2B" w14:textId="77777777" w:rsidR="009D0C52" w:rsidRPr="003033F7" w:rsidRDefault="009D0C52" w:rsidP="005E5A41">
            <w:pPr>
              <w:pStyle w:val="Bezodstpw2"/>
              <w:snapToGrid w:val="0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</w:p>
        </w:tc>
      </w:tr>
      <w:tr w:rsidR="009D0C52" w:rsidRPr="003033F7" w14:paraId="6287D227" w14:textId="77777777" w:rsidTr="008468AB">
        <w:trPr>
          <w:trHeight w:val="538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CF8D6E6" w14:textId="77777777" w:rsidR="009D0C52" w:rsidRPr="003033F7" w:rsidRDefault="009D0C52" w:rsidP="005E5A41">
            <w:pPr>
              <w:pStyle w:val="Bezodstpw2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color w:val="000000"/>
                <w:sz w:val="22"/>
                <w:szCs w:val="22"/>
              </w:rPr>
              <w:t>Siedziba/miejsce zamieszkania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91BAE" w14:textId="77777777" w:rsidR="009D0C52" w:rsidRPr="003033F7" w:rsidRDefault="009D0C52" w:rsidP="005E5A41">
            <w:pPr>
              <w:pStyle w:val="Bezodstpw2"/>
              <w:snapToGrid w:val="0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</w:p>
        </w:tc>
      </w:tr>
      <w:tr w:rsidR="009D0C52" w:rsidRPr="003033F7" w14:paraId="35657BAC" w14:textId="77777777" w:rsidTr="008468AB">
        <w:trPr>
          <w:trHeight w:val="538"/>
        </w:trPr>
        <w:tc>
          <w:tcPr>
            <w:tcW w:w="42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F960A3F" w14:textId="77777777" w:rsidR="009D0C52" w:rsidRPr="003033F7" w:rsidRDefault="009D0C52" w:rsidP="005E5A41">
            <w:pPr>
              <w:pStyle w:val="Bezodstpw2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NIP, REGON, inny identyfikator (jeśli dotyczy)</w:t>
            </w: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3D1D5" w14:textId="77777777" w:rsidR="009D0C52" w:rsidRPr="003033F7" w:rsidRDefault="009D0C52" w:rsidP="005E5A41">
            <w:pPr>
              <w:pStyle w:val="Bezodstpw2"/>
              <w:snapToGrid w:val="0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</w:p>
        </w:tc>
      </w:tr>
      <w:tr w:rsidR="009D0C52" w:rsidRPr="003033F7" w14:paraId="77896314" w14:textId="77777777" w:rsidTr="008468AB"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1463E2B" w14:textId="77777777" w:rsidR="009D0C52" w:rsidRPr="003033F7" w:rsidRDefault="009D0C52" w:rsidP="005E5A41">
            <w:pPr>
              <w:pStyle w:val="Bezodstpw2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color w:val="000000"/>
                <w:sz w:val="22"/>
                <w:szCs w:val="22"/>
              </w:rPr>
              <w:t>Adres e-mail, na który Zamawiający powinien przesyłać korespondencję związaną z postępowaniem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BB270" w14:textId="77777777" w:rsidR="009D0C52" w:rsidRPr="003033F7" w:rsidRDefault="009D0C52" w:rsidP="005E5A41">
            <w:pPr>
              <w:pStyle w:val="Bezodstpw2"/>
              <w:snapToGrid w:val="0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</w:p>
        </w:tc>
      </w:tr>
      <w:tr w:rsidR="009D0C52" w:rsidRPr="003033F7" w14:paraId="37A75F37" w14:textId="77777777" w:rsidTr="008468AB">
        <w:trPr>
          <w:trHeight w:val="485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CAAE1C9" w14:textId="77777777" w:rsidR="009D0C52" w:rsidRPr="003033F7" w:rsidRDefault="009D0C52" w:rsidP="005E5A41">
            <w:pPr>
              <w:pStyle w:val="Bezodstpw2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4CF08" w14:textId="77777777" w:rsidR="009D0C52" w:rsidRPr="003033F7" w:rsidRDefault="009D0C52" w:rsidP="005E5A41">
            <w:pPr>
              <w:pStyle w:val="Bezodstpw2"/>
              <w:snapToGrid w:val="0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</w:p>
        </w:tc>
      </w:tr>
      <w:tr w:rsidR="009D0C52" w:rsidRPr="003033F7" w14:paraId="6C25B161" w14:textId="77777777" w:rsidTr="008468AB">
        <w:trPr>
          <w:trHeight w:val="525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AFC9DD1" w14:textId="77777777" w:rsidR="009D0C52" w:rsidRPr="003033F7" w:rsidRDefault="009D0C52" w:rsidP="005E5A41">
            <w:pPr>
              <w:pStyle w:val="Bezodstpw2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color w:val="000000"/>
                <w:sz w:val="22"/>
                <w:szCs w:val="22"/>
              </w:rPr>
              <w:t>Osoba do kontaktów z Zamawiającym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36CA" w14:textId="77777777" w:rsidR="009D0C52" w:rsidRPr="003033F7" w:rsidRDefault="009D0C52" w:rsidP="005E5A41">
            <w:pPr>
              <w:pStyle w:val="Bezodstpw2"/>
              <w:snapToGrid w:val="0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</w:p>
        </w:tc>
      </w:tr>
    </w:tbl>
    <w:p w14:paraId="7D12D9CF" w14:textId="151A29D2" w:rsidR="009D0C52" w:rsidRPr="003033F7" w:rsidRDefault="009D0C52" w:rsidP="004F5F46">
      <w:pPr>
        <w:pStyle w:val="Nagwek2"/>
        <w:spacing w:after="0" w:afterAutospacing="0"/>
        <w:rPr>
          <w:rFonts w:ascii="Arial Nova Cond" w:hAnsi="Arial Nova Cond" w:cs="Calibri"/>
          <w:b w:val="0"/>
          <w:bCs w:val="0"/>
          <w:sz w:val="22"/>
          <w:szCs w:val="22"/>
        </w:rPr>
      </w:pPr>
      <w:r w:rsidRPr="003033F7">
        <w:rPr>
          <w:rFonts w:ascii="Arial Nova Cond" w:hAnsi="Arial Nova Cond" w:cs="Calibri"/>
          <w:b w:val="0"/>
          <w:bCs w:val="0"/>
          <w:sz w:val="22"/>
          <w:szCs w:val="22"/>
        </w:rPr>
        <w:t>składam niniejszą ofer</w:t>
      </w:r>
      <w:r w:rsidR="00DE2E58" w:rsidRPr="003033F7">
        <w:rPr>
          <w:rFonts w:ascii="Arial Nova Cond" w:hAnsi="Arial Nova Cond" w:cs="Calibri"/>
          <w:b w:val="0"/>
          <w:bCs w:val="0"/>
          <w:sz w:val="22"/>
          <w:szCs w:val="22"/>
        </w:rPr>
        <w:t>t</w:t>
      </w:r>
      <w:r w:rsidR="004E0AFD" w:rsidRPr="003033F7">
        <w:rPr>
          <w:rFonts w:ascii="Arial Nova Cond" w:hAnsi="Arial Nova Cond" w:cs="Calibri"/>
          <w:b w:val="0"/>
          <w:bCs w:val="0"/>
          <w:sz w:val="22"/>
          <w:szCs w:val="22"/>
        </w:rPr>
        <w:t xml:space="preserve">ę na </w:t>
      </w:r>
      <w:r w:rsidR="00D8562A" w:rsidRPr="003033F7">
        <w:rPr>
          <w:rFonts w:ascii="Arial Nova Cond" w:hAnsi="Arial Nova Cond" w:cs="Calibri"/>
          <w:b w:val="0"/>
          <w:bCs w:val="0"/>
          <w:color w:val="000000"/>
          <w:sz w:val="22"/>
          <w:szCs w:val="22"/>
        </w:rPr>
        <w:t>wynajem zrobotyzowanego stanowiska spawalniczego</w:t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237"/>
        <w:gridCol w:w="2835"/>
      </w:tblGrid>
      <w:tr w:rsidR="00D8562A" w:rsidRPr="003033F7" w14:paraId="46F02754" w14:textId="77777777" w:rsidTr="00D8562A">
        <w:trPr>
          <w:trHeight w:val="55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6504068" w14:textId="77777777" w:rsidR="00D8562A" w:rsidRPr="003033F7" w:rsidRDefault="00D8562A" w:rsidP="005E5A41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color w:val="000000"/>
                <w:sz w:val="22"/>
                <w:szCs w:val="22"/>
              </w:rPr>
              <w:t>Opis wymagań Zamawiającego:</w:t>
            </w:r>
          </w:p>
          <w:p w14:paraId="3FC3977E" w14:textId="77777777" w:rsidR="00D8562A" w:rsidRPr="003033F7" w:rsidRDefault="00D8562A" w:rsidP="005E5A41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FD0C3B1" w14:textId="77777777" w:rsidR="00D8562A" w:rsidRPr="003033F7" w:rsidRDefault="00D8562A" w:rsidP="005E5A41">
            <w:pPr>
              <w:pStyle w:val="Bezodstpw2"/>
              <w:jc w:val="center"/>
              <w:rPr>
                <w:rFonts w:ascii="Arial Nova Cond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color w:val="000000"/>
                <w:sz w:val="22"/>
                <w:szCs w:val="22"/>
              </w:rPr>
              <w:t>czy oferowane urządzenie charakteryzuje się daną cechą/parametrem technicznym?</w:t>
            </w:r>
          </w:p>
        </w:tc>
      </w:tr>
      <w:tr w:rsidR="00D8562A" w:rsidRPr="003033F7" w14:paraId="108F4C3C" w14:textId="77777777" w:rsidTr="00D8562A">
        <w:trPr>
          <w:trHeight w:val="5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AD0B" w14:textId="1B482AD1" w:rsidR="00D8562A" w:rsidRPr="003033F7" w:rsidRDefault="00D8562A" w:rsidP="00D8562A">
            <w:pPr>
              <w:spacing w:line="240" w:lineRule="auto"/>
              <w:rPr>
                <w:rFonts w:ascii="Arial Nova Cond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Możliwość spawania blach o grubości 4-30 mm.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5485" w14:textId="77777777" w:rsidR="00D8562A" w:rsidRPr="003033F7" w:rsidRDefault="00D8562A" w:rsidP="00D8562A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tak / nie**</w:t>
            </w:r>
          </w:p>
        </w:tc>
      </w:tr>
      <w:tr w:rsidR="00D8562A" w:rsidRPr="003033F7" w14:paraId="2C966AB9" w14:textId="77777777" w:rsidTr="00D8562A">
        <w:trPr>
          <w:trHeight w:val="5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4C12" w14:textId="3A9F55A3" w:rsidR="00D8562A" w:rsidRPr="003033F7" w:rsidRDefault="00D8562A" w:rsidP="00D8562A">
            <w:pPr>
              <w:spacing w:line="240" w:lineRule="auto"/>
              <w:rPr>
                <w:rFonts w:ascii="Arial Nova Cond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Robot minimum 7 – osiowy.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896" w14:textId="77777777" w:rsidR="00D8562A" w:rsidRPr="003033F7" w:rsidRDefault="00D8562A" w:rsidP="00D8562A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tak / nie**</w:t>
            </w:r>
          </w:p>
        </w:tc>
      </w:tr>
      <w:tr w:rsidR="00D8562A" w:rsidRPr="003033F7" w14:paraId="2AB04F61" w14:textId="77777777" w:rsidTr="00D8562A">
        <w:trPr>
          <w:trHeight w:val="5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18F2" w14:textId="0DA53385" w:rsidR="00D8562A" w:rsidRPr="003033F7" w:rsidRDefault="00D8562A" w:rsidP="00D8562A">
            <w:pPr>
              <w:spacing w:line="240" w:lineRule="auto"/>
              <w:rPr>
                <w:rFonts w:ascii="Arial Nova Cond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Ramię robota zainstalowane na kolumnie stałej lub ruchomej o wysokości minimum 3 000 mm.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719C" w14:textId="77777777" w:rsidR="00D8562A" w:rsidRPr="003033F7" w:rsidRDefault="00D8562A" w:rsidP="00D8562A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tak / nie**</w:t>
            </w:r>
          </w:p>
        </w:tc>
      </w:tr>
      <w:tr w:rsidR="00D8562A" w:rsidRPr="003033F7" w14:paraId="18DCBB65" w14:textId="77777777" w:rsidTr="00D8562A">
        <w:trPr>
          <w:trHeight w:val="5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10AF" w14:textId="15B63EF9" w:rsidR="00D8562A" w:rsidRPr="003033F7" w:rsidRDefault="00D8562A" w:rsidP="00D8562A">
            <w:pPr>
              <w:spacing w:line="240" w:lineRule="auto"/>
              <w:rPr>
                <w:rFonts w:ascii="Arial Nova Cond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Długość ramienia robota minimum 1500 mm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DE73" w14:textId="77777777" w:rsidR="00D8562A" w:rsidRPr="003033F7" w:rsidRDefault="00D8562A" w:rsidP="00D8562A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tak / nie**</w:t>
            </w:r>
          </w:p>
        </w:tc>
      </w:tr>
      <w:tr w:rsidR="00D8562A" w:rsidRPr="003033F7" w14:paraId="3AE38695" w14:textId="77777777" w:rsidTr="00D8562A">
        <w:trPr>
          <w:trHeight w:val="5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CE75" w14:textId="0B9A9F24" w:rsidR="00D8562A" w:rsidRPr="003033F7" w:rsidRDefault="00D8562A" w:rsidP="00D8562A">
            <w:pPr>
              <w:spacing w:line="240" w:lineRule="auto"/>
              <w:rPr>
                <w:rFonts w:ascii="Arial Nova Cond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Źródło prądu MIG/MAG: synergiczne, prąd spawania min. 450 A, przystosowane do współpracy w systemie hybrydowym ze źródłem plazmowym.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6514" w14:textId="77777777" w:rsidR="00D8562A" w:rsidRPr="003033F7" w:rsidRDefault="00D8562A" w:rsidP="00D8562A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tak / nie**</w:t>
            </w:r>
          </w:p>
        </w:tc>
      </w:tr>
      <w:tr w:rsidR="00D8562A" w:rsidRPr="003033F7" w14:paraId="62016165" w14:textId="77777777" w:rsidTr="00D8562A">
        <w:trPr>
          <w:trHeight w:val="5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58F" w14:textId="45D7E2E6" w:rsidR="00D8562A" w:rsidRPr="003033F7" w:rsidRDefault="00D8562A" w:rsidP="00D8562A">
            <w:pPr>
              <w:spacing w:line="240" w:lineRule="auto"/>
              <w:rPr>
                <w:rFonts w:ascii="Arial Nova Cond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Źródło prądu plazmotron: prąd spawania min. 350 A, możliwość cyfrowej regulacji gazami procesowymi, przystosowane do współpracy w systemie hybrydowym ze źródłem MIG/MAG.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4C99" w14:textId="77777777" w:rsidR="00D8562A" w:rsidRPr="003033F7" w:rsidRDefault="00D8562A" w:rsidP="00D8562A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tak / nie**</w:t>
            </w:r>
          </w:p>
        </w:tc>
      </w:tr>
      <w:tr w:rsidR="00D8562A" w:rsidRPr="003033F7" w14:paraId="430036FB" w14:textId="77777777" w:rsidTr="00D8562A">
        <w:trPr>
          <w:trHeight w:val="5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5B65" w14:textId="06285B96" w:rsidR="00D8562A" w:rsidRPr="003033F7" w:rsidRDefault="00D8562A" w:rsidP="00D8562A">
            <w:pPr>
              <w:spacing w:line="240" w:lineRule="auto"/>
              <w:rPr>
                <w:rFonts w:ascii="Arial Nova Cond" w:eastAsia="Times New Roman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Palnik spawalniczy hybrydowy.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73B" w14:textId="77777777" w:rsidR="00D8562A" w:rsidRPr="003033F7" w:rsidRDefault="00D8562A" w:rsidP="00D8562A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tak / nie**</w:t>
            </w:r>
          </w:p>
        </w:tc>
      </w:tr>
      <w:tr w:rsidR="00D8562A" w:rsidRPr="003033F7" w14:paraId="597A5660" w14:textId="77777777" w:rsidTr="00D8562A">
        <w:trPr>
          <w:trHeight w:val="5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2175" w14:textId="554E4EA6" w:rsidR="00D8562A" w:rsidRPr="003033F7" w:rsidRDefault="00D8562A" w:rsidP="00D8562A">
            <w:pPr>
              <w:spacing w:line="240" w:lineRule="auto"/>
              <w:rPr>
                <w:rFonts w:ascii="Arial Nova Cond" w:eastAsia="Times New Roman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Stanowisko wyposażone w manipulatory</w:t>
            </w:r>
            <w:r w:rsidRPr="003033F7">
              <w:rPr>
                <w:rFonts w:ascii="Arial Nova Cond" w:hAnsi="Arial Nova Cond"/>
                <w:sz w:val="22"/>
                <w:szCs w:val="22"/>
              </w:rPr>
              <w:t xml:space="preserve"> </w:t>
            </w:r>
            <w:r w:rsidRPr="003033F7">
              <w:rPr>
                <w:rFonts w:ascii="Arial Nova Cond" w:hAnsi="Arial Nova Cond" w:cs="Calibri"/>
                <w:sz w:val="22"/>
                <w:szCs w:val="22"/>
              </w:rPr>
              <w:t>wyposażone w otworową płytę montażową z otworami montażowymi.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266F" w14:textId="77777777" w:rsidR="00D8562A" w:rsidRPr="003033F7" w:rsidRDefault="00D8562A" w:rsidP="00D8562A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tak / nie**</w:t>
            </w:r>
          </w:p>
        </w:tc>
      </w:tr>
      <w:tr w:rsidR="00D8562A" w:rsidRPr="003033F7" w14:paraId="63AAE222" w14:textId="77777777" w:rsidTr="00D8562A">
        <w:trPr>
          <w:trHeight w:val="5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89D9" w14:textId="382C293F" w:rsidR="00D8562A" w:rsidRPr="003033F7" w:rsidRDefault="00D8562A" w:rsidP="00D8562A">
            <w:pPr>
              <w:spacing w:line="240" w:lineRule="auto"/>
              <w:rPr>
                <w:rFonts w:ascii="Arial Nova Cond" w:eastAsia="Times New Roman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Manipulator główny 360 stopni, minimum dwie osie sterowalne, udźwig minimum 3000 kg.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8F78" w14:textId="77777777" w:rsidR="00D8562A" w:rsidRPr="003033F7" w:rsidRDefault="00D8562A" w:rsidP="00D8562A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tak / nie**</w:t>
            </w:r>
          </w:p>
        </w:tc>
      </w:tr>
      <w:tr w:rsidR="00D8562A" w:rsidRPr="003033F7" w14:paraId="444729E2" w14:textId="77777777" w:rsidTr="00D8562A">
        <w:trPr>
          <w:trHeight w:val="5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0FA4" w14:textId="113721CB" w:rsidR="00D8562A" w:rsidRPr="003033F7" w:rsidRDefault="00D8562A" w:rsidP="00D8562A">
            <w:pPr>
              <w:spacing w:line="240" w:lineRule="auto"/>
              <w:rPr>
                <w:rFonts w:ascii="Arial Nova Cond" w:eastAsia="Times New Roman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Manipulator wsporczy (podporowy), udźwig min. 3000 kg, do stabilizacji detalu obrotu w co najmniej jednej osi.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5352" w14:textId="77777777" w:rsidR="00D8562A" w:rsidRPr="003033F7" w:rsidRDefault="00D8562A" w:rsidP="00D8562A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tak / nie**</w:t>
            </w:r>
          </w:p>
        </w:tc>
      </w:tr>
      <w:tr w:rsidR="00D8562A" w:rsidRPr="003033F7" w14:paraId="799F5EE3" w14:textId="77777777" w:rsidTr="00D8562A">
        <w:trPr>
          <w:trHeight w:val="5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CAC" w14:textId="0B181C4D" w:rsidR="00D8562A" w:rsidRPr="003033F7" w:rsidRDefault="00D8562A" w:rsidP="00D8562A">
            <w:pPr>
              <w:spacing w:line="240" w:lineRule="auto"/>
              <w:rPr>
                <w:rFonts w:ascii="Arial Nova Cond" w:eastAsia="Times New Roman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Minimalny rozstaw pomiędzy manipulatorem wsporczym i obrotowym (w układzie jednoosiowym): min. 3400 mm.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023" w14:textId="77777777" w:rsidR="00D8562A" w:rsidRPr="003033F7" w:rsidRDefault="00D8562A" w:rsidP="00D8562A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tak / nie**</w:t>
            </w:r>
          </w:p>
        </w:tc>
      </w:tr>
      <w:tr w:rsidR="00D8562A" w:rsidRPr="003033F7" w14:paraId="43857CF4" w14:textId="77777777" w:rsidTr="00D8562A">
        <w:trPr>
          <w:trHeight w:val="5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3C2A" w14:textId="37026840" w:rsidR="00D8562A" w:rsidRPr="003033F7" w:rsidRDefault="00D8562A" w:rsidP="00D8562A">
            <w:pPr>
              <w:spacing w:line="240" w:lineRule="auto"/>
              <w:rPr>
                <w:rFonts w:ascii="Arial Nova Cond" w:eastAsia="Times New Roman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lastRenderedPageBreak/>
              <w:t>Minimalna średnica obrotu detalu – 2000 mm.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6C9C" w14:textId="4087D3EA" w:rsidR="00D8562A" w:rsidRPr="003033F7" w:rsidRDefault="00D8562A" w:rsidP="00D8562A">
            <w:pPr>
              <w:pStyle w:val="Bezodstpw2"/>
              <w:jc w:val="center"/>
              <w:rPr>
                <w:rFonts w:ascii="Arial Nova Cond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tak / nie**</w:t>
            </w:r>
          </w:p>
        </w:tc>
      </w:tr>
      <w:tr w:rsidR="00D8562A" w:rsidRPr="003033F7" w14:paraId="596643DF" w14:textId="77777777" w:rsidTr="00D8562A">
        <w:trPr>
          <w:trHeight w:val="5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3C3E" w14:textId="72663484" w:rsidR="00D8562A" w:rsidRPr="003033F7" w:rsidRDefault="00D8562A" w:rsidP="00D8562A">
            <w:pPr>
              <w:spacing w:line="240" w:lineRule="auto"/>
              <w:rPr>
                <w:rFonts w:ascii="Arial Nova Cond" w:eastAsia="Times New Roman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Oprogramowanie offline do wykonywania modyfikacji i programowania nowych detali poza stanowiskiem oraz przenoszenia programów bezpośrednio na zrobotyzowane stanowisko.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232C" w14:textId="6BBFAF19" w:rsidR="00D8562A" w:rsidRPr="003033F7" w:rsidRDefault="00D8562A" w:rsidP="00D8562A">
            <w:pPr>
              <w:pStyle w:val="Bezodstpw2"/>
              <w:jc w:val="center"/>
              <w:rPr>
                <w:rFonts w:ascii="Arial Nova Cond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tak / nie**</w:t>
            </w:r>
          </w:p>
        </w:tc>
      </w:tr>
      <w:tr w:rsidR="00D8562A" w:rsidRPr="003033F7" w14:paraId="1B470BA1" w14:textId="77777777" w:rsidTr="00D8562A">
        <w:trPr>
          <w:trHeight w:val="5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11F0" w14:textId="6C0A2EA1" w:rsidR="00D8562A" w:rsidRPr="003033F7" w:rsidRDefault="00D8562A" w:rsidP="005A1011">
            <w:pPr>
              <w:spacing w:line="240" w:lineRule="auto"/>
              <w:rPr>
                <w:rFonts w:ascii="Arial Nova Cond" w:eastAsia="Times New Roman" w:hAnsi="Arial Nova Cond" w:cs="Calibri"/>
                <w:sz w:val="22"/>
                <w:szCs w:val="22"/>
              </w:rPr>
            </w:pPr>
            <w:r w:rsidRPr="003033F7">
              <w:rPr>
                <w:rFonts w:ascii="Arial Nova Cond" w:eastAsia="Times New Roman" w:hAnsi="Arial Nova Cond" w:cs="Calibri"/>
                <w:sz w:val="22"/>
                <w:szCs w:val="22"/>
              </w:rPr>
              <w:t>deklarowane zapotrzebowanie na energię elektryczną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AC29" w14:textId="77777777" w:rsidR="00D8562A" w:rsidRPr="003033F7" w:rsidRDefault="00D8562A" w:rsidP="005E5A41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</w:p>
          <w:p w14:paraId="4E868FCA" w14:textId="77777777" w:rsidR="00D8562A" w:rsidRPr="003033F7" w:rsidRDefault="00D8562A" w:rsidP="005E5A41">
            <w:pPr>
              <w:pStyle w:val="Bezodstpw2"/>
              <w:jc w:val="center"/>
              <w:rPr>
                <w:rFonts w:ascii="Arial Nova Cond" w:hAnsi="Arial Nova Cond" w:cs="Calibri"/>
                <w:color w:val="000000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color w:val="000000"/>
                <w:sz w:val="22"/>
                <w:szCs w:val="22"/>
              </w:rPr>
              <w:t>…….kW</w:t>
            </w:r>
          </w:p>
        </w:tc>
      </w:tr>
    </w:tbl>
    <w:p w14:paraId="06688A41" w14:textId="77777777" w:rsidR="009D0C52" w:rsidRPr="003033F7" w:rsidRDefault="009D0C52" w:rsidP="009D0C52">
      <w:pPr>
        <w:jc w:val="both"/>
        <w:rPr>
          <w:rFonts w:ascii="Arial Nova Cond" w:hAnsi="Arial Nova Cond" w:cs="Calibri"/>
          <w:sz w:val="22"/>
          <w:szCs w:val="22"/>
        </w:rPr>
      </w:pPr>
    </w:p>
    <w:p w14:paraId="738C8CDE" w14:textId="3D0095E1" w:rsidR="009D0C52" w:rsidRPr="003033F7" w:rsidRDefault="009D0C52" w:rsidP="009D0C52">
      <w:pP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 xml:space="preserve">Szczegółowe parametry techniczne znajdują się w dokumentacji technicznej </w:t>
      </w:r>
      <w:r w:rsidR="004F5F46" w:rsidRPr="003033F7">
        <w:rPr>
          <w:rFonts w:ascii="Arial Nova Cond" w:hAnsi="Arial Nova Cond" w:cs="Calibri"/>
          <w:sz w:val="22"/>
          <w:szCs w:val="22"/>
        </w:rPr>
        <w:t>urządze</w:t>
      </w:r>
      <w:r w:rsidR="00D8562A" w:rsidRPr="003033F7">
        <w:rPr>
          <w:rFonts w:ascii="Arial Nova Cond" w:hAnsi="Arial Nova Cond" w:cs="Calibri"/>
          <w:sz w:val="22"/>
          <w:szCs w:val="22"/>
        </w:rPr>
        <w:t>nia</w:t>
      </w:r>
      <w:r w:rsidRPr="003033F7">
        <w:rPr>
          <w:rFonts w:ascii="Arial Nova Cond" w:hAnsi="Arial Nova Cond" w:cs="Calibri"/>
          <w:sz w:val="22"/>
          <w:szCs w:val="22"/>
        </w:rPr>
        <w:t xml:space="preserve"> dołączonej do Formularza ofertowego.</w:t>
      </w:r>
    </w:p>
    <w:p w14:paraId="720515C2" w14:textId="77777777" w:rsidR="009D0C52" w:rsidRPr="003033F7" w:rsidRDefault="009D0C52" w:rsidP="009D0C52">
      <w:pPr>
        <w:jc w:val="both"/>
        <w:rPr>
          <w:rFonts w:ascii="Arial Nova Cond" w:hAnsi="Arial Nova Cond" w:cs="Calibri"/>
          <w:sz w:val="22"/>
          <w:szCs w:val="22"/>
        </w:rPr>
      </w:pPr>
    </w:p>
    <w:p w14:paraId="4820B015" w14:textId="4731DC11" w:rsidR="009D0C52" w:rsidRPr="003033F7" w:rsidRDefault="00D8562A" w:rsidP="009D0C52">
      <w:pP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 xml:space="preserve">Oświadczam, że zapewnię dostępność urządzenia w siedzibie Wynajmującego w okresie kwiecień 2026 – listopad 2027, w wymiarze 40 godzin miesięcznie </w:t>
      </w:r>
      <w:r w:rsidR="009D0C52" w:rsidRPr="003033F7">
        <w:rPr>
          <w:rFonts w:ascii="Arial Nova Cond" w:hAnsi="Arial Nova Cond" w:cs="Calibri"/>
          <w:sz w:val="22"/>
          <w:szCs w:val="22"/>
        </w:rPr>
        <w:t>za łączną cenę:</w:t>
      </w:r>
    </w:p>
    <w:p w14:paraId="290FF22B" w14:textId="77777777" w:rsidR="009D0C52" w:rsidRPr="003033F7" w:rsidRDefault="009D0C52" w:rsidP="009D0C52">
      <w:pPr>
        <w:jc w:val="both"/>
        <w:rPr>
          <w:rFonts w:ascii="Arial Nova Cond" w:hAnsi="Arial Nova Cond" w:cs="Calibri"/>
          <w:sz w:val="22"/>
          <w:szCs w:val="22"/>
        </w:rPr>
      </w:pPr>
    </w:p>
    <w:p w14:paraId="63CA1B9C" w14:textId="1E41C6D7" w:rsidR="009D0C52" w:rsidRPr="003033F7" w:rsidRDefault="009D0C52" w:rsidP="009D0C52">
      <w:pP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 xml:space="preserve">netto za </w:t>
      </w:r>
      <w:r w:rsidR="00D8562A" w:rsidRPr="003033F7">
        <w:rPr>
          <w:rFonts w:ascii="Arial Nova Cond" w:hAnsi="Arial Nova Cond" w:cs="Calibri"/>
          <w:sz w:val="22"/>
          <w:szCs w:val="22"/>
        </w:rPr>
        <w:t>wynajem</w:t>
      </w:r>
      <w:r w:rsidRPr="003033F7">
        <w:rPr>
          <w:rFonts w:ascii="Arial Nova Cond" w:hAnsi="Arial Nova Cond" w:cs="Calibri"/>
          <w:sz w:val="22"/>
          <w:szCs w:val="22"/>
        </w:rPr>
        <w:t xml:space="preserve"> urządzeni</w:t>
      </w:r>
      <w:r w:rsidR="004F5F46" w:rsidRPr="003033F7">
        <w:rPr>
          <w:rFonts w:ascii="Arial Nova Cond" w:hAnsi="Arial Nova Cond" w:cs="Calibri"/>
          <w:sz w:val="22"/>
          <w:szCs w:val="22"/>
        </w:rPr>
        <w:t>a</w:t>
      </w:r>
      <w:r w:rsidRPr="003033F7">
        <w:rPr>
          <w:rFonts w:ascii="Arial Nova Cond" w:hAnsi="Arial Nova Cond" w:cs="Calibri"/>
          <w:sz w:val="22"/>
          <w:szCs w:val="22"/>
        </w:rPr>
        <w:t>: …............................... zł</w:t>
      </w:r>
    </w:p>
    <w:p w14:paraId="5B920E28" w14:textId="77777777" w:rsidR="009D0C52" w:rsidRPr="003033F7" w:rsidRDefault="009D0C52" w:rsidP="009D0C52">
      <w:pP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słownie: ….......................................................... złotych</w:t>
      </w:r>
    </w:p>
    <w:p w14:paraId="0D35F03F" w14:textId="77777777" w:rsidR="009D0C52" w:rsidRPr="003033F7" w:rsidRDefault="009D0C52" w:rsidP="009D0C52">
      <w:pPr>
        <w:jc w:val="both"/>
        <w:rPr>
          <w:rFonts w:ascii="Arial Nova Cond" w:hAnsi="Arial Nova Cond" w:cs="Calibri"/>
          <w:sz w:val="22"/>
          <w:szCs w:val="22"/>
        </w:rPr>
      </w:pPr>
    </w:p>
    <w:p w14:paraId="694E60F3" w14:textId="3DBE32DF" w:rsidR="009D0C52" w:rsidRPr="003033F7" w:rsidRDefault="009D0C52" w:rsidP="009D0C52">
      <w:pP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 xml:space="preserve">brutto za </w:t>
      </w:r>
      <w:r w:rsidR="00D8562A" w:rsidRPr="003033F7">
        <w:rPr>
          <w:rFonts w:ascii="Arial Nova Cond" w:hAnsi="Arial Nova Cond" w:cs="Calibri"/>
          <w:sz w:val="22"/>
          <w:szCs w:val="22"/>
        </w:rPr>
        <w:t>wynajem</w:t>
      </w:r>
      <w:r w:rsidRPr="003033F7">
        <w:rPr>
          <w:rFonts w:ascii="Arial Nova Cond" w:hAnsi="Arial Nova Cond" w:cs="Calibri"/>
          <w:sz w:val="22"/>
          <w:szCs w:val="22"/>
        </w:rPr>
        <w:t xml:space="preserve"> urządzeni</w:t>
      </w:r>
      <w:r w:rsidR="004F5F46" w:rsidRPr="003033F7">
        <w:rPr>
          <w:rFonts w:ascii="Arial Nova Cond" w:hAnsi="Arial Nova Cond" w:cs="Calibri"/>
          <w:sz w:val="22"/>
          <w:szCs w:val="22"/>
        </w:rPr>
        <w:t>a</w:t>
      </w:r>
      <w:r w:rsidRPr="003033F7">
        <w:rPr>
          <w:rFonts w:ascii="Arial Nova Cond" w:hAnsi="Arial Nova Cond" w:cs="Calibri"/>
          <w:sz w:val="22"/>
          <w:szCs w:val="22"/>
        </w:rPr>
        <w:t>:…............................... zł</w:t>
      </w:r>
    </w:p>
    <w:p w14:paraId="7EEA2FBA" w14:textId="77777777" w:rsidR="009D0C52" w:rsidRPr="003033F7" w:rsidRDefault="009D0C52" w:rsidP="009D0C52">
      <w:pP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słownie: ….......................................................... złotych</w:t>
      </w:r>
    </w:p>
    <w:p w14:paraId="7935F086" w14:textId="77777777" w:rsidR="009D0C52" w:rsidRPr="003033F7" w:rsidRDefault="009D0C52" w:rsidP="009D0C52">
      <w:pPr>
        <w:jc w:val="both"/>
        <w:rPr>
          <w:rFonts w:ascii="Arial Nova Cond" w:hAnsi="Arial Nova Cond" w:cs="Calibri"/>
          <w:sz w:val="22"/>
          <w:szCs w:val="22"/>
        </w:rPr>
      </w:pPr>
    </w:p>
    <w:p w14:paraId="1F9599F5" w14:textId="5DE5913C" w:rsidR="00D8562A" w:rsidRPr="003033F7" w:rsidRDefault="009D0C52" w:rsidP="00D8562A">
      <w:pP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 xml:space="preserve">Zobowiązuję się do zapewnienia obsługi serwisowej </w:t>
      </w:r>
      <w:r w:rsidR="00D8562A" w:rsidRPr="003033F7">
        <w:rPr>
          <w:rFonts w:ascii="Arial Nova Cond" w:hAnsi="Arial Nova Cond" w:cs="Calibri"/>
          <w:sz w:val="22"/>
          <w:szCs w:val="22"/>
        </w:rPr>
        <w:t>stanowiska w okresie wynajmu oraz do zapewnienia</w:t>
      </w:r>
      <w:r w:rsidR="003033F7" w:rsidRPr="003033F7">
        <w:rPr>
          <w:rFonts w:ascii="Arial Nova Cond" w:hAnsi="Arial Nova Cond" w:cs="Calibri"/>
          <w:sz w:val="22"/>
          <w:szCs w:val="22"/>
        </w:rPr>
        <w:t xml:space="preserve"> pracy</w:t>
      </w:r>
      <w:r w:rsidR="00D8562A" w:rsidRPr="003033F7">
        <w:rPr>
          <w:rFonts w:ascii="Arial Nova Cond" w:hAnsi="Arial Nova Cond" w:cs="Calibri"/>
          <w:sz w:val="22"/>
          <w:szCs w:val="22"/>
        </w:rPr>
        <w:t xml:space="preserve"> operatora</w:t>
      </w:r>
      <w:r w:rsidR="003033F7" w:rsidRPr="003033F7">
        <w:rPr>
          <w:rFonts w:ascii="Arial Nova Cond" w:hAnsi="Arial Nova Cond" w:cs="Calibri"/>
          <w:sz w:val="22"/>
          <w:szCs w:val="22"/>
        </w:rPr>
        <w:t xml:space="preserve"> Wynajmującego</w:t>
      </w:r>
      <w:r w:rsidR="00D8562A" w:rsidRPr="003033F7">
        <w:rPr>
          <w:rFonts w:ascii="Arial Nova Cond" w:hAnsi="Arial Nova Cond" w:cs="Calibri"/>
          <w:sz w:val="22"/>
          <w:szCs w:val="22"/>
        </w:rPr>
        <w:t xml:space="preserve"> do wsparcia technicznego i bieżącej modyfikacji procesów.</w:t>
      </w:r>
    </w:p>
    <w:p w14:paraId="02CA60BD" w14:textId="77777777" w:rsidR="009D0C52" w:rsidRPr="003033F7" w:rsidRDefault="009D0C52" w:rsidP="009D0C52">
      <w:pPr>
        <w:jc w:val="both"/>
        <w:rPr>
          <w:rFonts w:ascii="Arial Nova Cond" w:hAnsi="Arial Nova Cond" w:cs="Calibri"/>
          <w:sz w:val="22"/>
          <w:szCs w:val="22"/>
        </w:rPr>
      </w:pPr>
    </w:p>
    <w:p w14:paraId="28EDD607" w14:textId="77777777" w:rsidR="009D0C52" w:rsidRPr="003033F7" w:rsidRDefault="009D0C52" w:rsidP="009D0C52">
      <w:pPr>
        <w:jc w:val="both"/>
        <w:rPr>
          <w:rFonts w:ascii="Arial Nova Cond" w:hAnsi="Arial Nova Cond" w:cs="Calibri"/>
          <w:spacing w:val="-2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Jednocześnie w imieniu Oferenta oświadczam/-y, że:</w:t>
      </w:r>
    </w:p>
    <w:p w14:paraId="47389A32" w14:textId="10C35CF4" w:rsidR="009D0C52" w:rsidRPr="003033F7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pacing w:val="-2"/>
          <w:sz w:val="22"/>
          <w:szCs w:val="22"/>
        </w:rPr>
        <w:t xml:space="preserve">Oferent zapoznał się z treścią zapytania ofertowego nr.: </w:t>
      </w:r>
      <w:r w:rsidR="006A1DF3" w:rsidRPr="006A1DF3">
        <w:rPr>
          <w:rFonts w:ascii="Arial Nova Cond" w:hAnsi="Arial Nova Cond" w:cs="Calibri"/>
          <w:sz w:val="22"/>
          <w:szCs w:val="22"/>
        </w:rPr>
        <w:t>2026-3179-272236</w:t>
      </w:r>
      <w:r w:rsidR="005E5A41" w:rsidRPr="003033F7">
        <w:rPr>
          <w:rFonts w:ascii="Arial Nova Cond" w:hAnsi="Arial Nova Cond" w:cs="Calibri"/>
          <w:sz w:val="22"/>
          <w:szCs w:val="22"/>
        </w:rPr>
        <w:t xml:space="preserve"> z </w:t>
      </w:r>
      <w:r w:rsidR="006A1DF3">
        <w:rPr>
          <w:rFonts w:ascii="Arial Nova Cond" w:hAnsi="Arial Nova Cond" w:cs="Calibri"/>
          <w:sz w:val="22"/>
          <w:szCs w:val="22"/>
        </w:rPr>
        <w:t>3 kwietnia</w:t>
      </w:r>
      <w:r w:rsidR="005E5936" w:rsidRPr="003033F7">
        <w:rPr>
          <w:rFonts w:ascii="Arial Nova Cond" w:hAnsi="Arial Nova Cond" w:cs="Calibri"/>
          <w:sz w:val="22"/>
          <w:szCs w:val="22"/>
        </w:rPr>
        <w:t xml:space="preserve"> 202</w:t>
      </w:r>
      <w:r w:rsidR="006A1DF3">
        <w:rPr>
          <w:rFonts w:ascii="Arial Nova Cond" w:hAnsi="Arial Nova Cond" w:cs="Calibri"/>
          <w:sz w:val="22"/>
          <w:szCs w:val="22"/>
        </w:rPr>
        <w:t>6</w:t>
      </w:r>
      <w:r w:rsidR="005E5A41" w:rsidRPr="003033F7">
        <w:rPr>
          <w:rFonts w:ascii="Arial Nova Cond" w:hAnsi="Arial Nova Cond" w:cs="Calibri"/>
          <w:sz w:val="22"/>
          <w:szCs w:val="22"/>
        </w:rPr>
        <w:t xml:space="preserve"> roku </w:t>
      </w:r>
      <w:r w:rsidRPr="003033F7">
        <w:rPr>
          <w:rFonts w:ascii="Arial Nova Cond" w:hAnsi="Arial Nova Cond" w:cs="Calibri"/>
          <w:sz w:val="22"/>
          <w:szCs w:val="22"/>
        </w:rPr>
        <w:t>i akceptuje wszystkie jego warunki,</w:t>
      </w:r>
    </w:p>
    <w:p w14:paraId="61803DDD" w14:textId="77777777" w:rsidR="009D0C52" w:rsidRPr="003033F7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Oferent uzyskał wszelkie informacje niezbędne do prawidłowego przygotowania oferty,</w:t>
      </w:r>
    </w:p>
    <w:p w14:paraId="0FD22EFD" w14:textId="77777777" w:rsidR="009D0C52" w:rsidRPr="003033F7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 xml:space="preserve">cena ofertowa ma charakter ryczałtowy i stanowi całkowite wynagrodzenie Wykonawcy z tytułu wszystkich czynności Wykonawcy objętych przedmiotem zamówienia,  </w:t>
      </w:r>
    </w:p>
    <w:p w14:paraId="0D616260" w14:textId="77777777" w:rsidR="009D0C52" w:rsidRPr="003033F7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Oferent spełnia wszystkie warunki udziału w postępowaniu, w tym:</w:t>
      </w:r>
    </w:p>
    <w:p w14:paraId="7EAED6BC" w14:textId="77777777" w:rsidR="009D0C52" w:rsidRPr="003033F7" w:rsidRDefault="009D0C52" w:rsidP="009D0C52">
      <w:pPr>
        <w:numPr>
          <w:ilvl w:val="2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color w:val="auto"/>
          <w:sz w:val="22"/>
          <w:szCs w:val="22"/>
        </w:rPr>
        <w:t xml:space="preserve">dysponuje </w:t>
      </w:r>
      <w:r w:rsidRPr="003033F7">
        <w:rPr>
          <w:rFonts w:ascii="Arial Nova Cond" w:hAnsi="Arial Nova Cond" w:cs="Calibri"/>
          <w:sz w:val="22"/>
          <w:szCs w:val="22"/>
        </w:rPr>
        <w:t>osobami zdolnymi do realizacji zamówienia,</w:t>
      </w:r>
    </w:p>
    <w:p w14:paraId="1470DD2A" w14:textId="77777777" w:rsidR="009D0C52" w:rsidRPr="003033F7" w:rsidRDefault="009D0C52" w:rsidP="009D0C52">
      <w:pPr>
        <w:numPr>
          <w:ilvl w:val="2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dysponuje zapleczem technicznym niezbędnym do realizacji zamówienia,</w:t>
      </w:r>
    </w:p>
    <w:p w14:paraId="3653D1B8" w14:textId="75876B3F" w:rsidR="009D0C52" w:rsidRPr="003033F7" w:rsidRDefault="009D0C52" w:rsidP="005A1011">
      <w:pPr>
        <w:numPr>
          <w:ilvl w:val="2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znajduje się w sytuacji finansowej pozwalającej na prawidłową realizację zamówienia, w</w:t>
      </w:r>
      <w:r w:rsidR="005A1011" w:rsidRPr="003033F7">
        <w:rPr>
          <w:rFonts w:ascii="Arial Nova Cond" w:hAnsi="Arial Nova Cond" w:cs="Calibri"/>
          <w:sz w:val="22"/>
          <w:szCs w:val="22"/>
        </w:rPr>
        <w:t xml:space="preserve"> </w:t>
      </w:r>
      <w:r w:rsidRPr="003033F7">
        <w:rPr>
          <w:rFonts w:ascii="Arial Nova Cond" w:hAnsi="Arial Nova Cond" w:cs="Calibri"/>
          <w:sz w:val="22"/>
          <w:szCs w:val="22"/>
        </w:rPr>
        <w:t>szczególności nie zostało wobec niego wszczęte postępowanie likwidacyjne, upadłościowe lub restrukturyzacyjne,</w:t>
      </w:r>
    </w:p>
    <w:p w14:paraId="48A15F87" w14:textId="77777777" w:rsidR="009D0C52" w:rsidRPr="003033F7" w:rsidRDefault="009D0C52" w:rsidP="003033F7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Oferent nie jest powiązany kapitałowo lub osobowo z Zamawiającym.</w:t>
      </w:r>
    </w:p>
    <w:p w14:paraId="71DA9628" w14:textId="77777777" w:rsidR="009D0C52" w:rsidRPr="003033F7" w:rsidRDefault="009D0C52" w:rsidP="003033F7">
      <w:pPr>
        <w:spacing w:line="240" w:lineRule="auto"/>
        <w:ind w:left="727"/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Przez powiązania kapitałowe lub osobowe rozumie się wzajemne powiązania pomiędzy Zamawiającym lub osobami upoważnionymi do zaciągania zobowiązań w imieniu Zamawiającego, lub osobami wykonującymi w imieniu Zamawiającego czynności związane z przygotowaniem i przeprowadzaniem procedury wyboru wykonawcy a Oferentem, polegające w szczególności na:</w:t>
      </w:r>
    </w:p>
    <w:p w14:paraId="69BF6DBF" w14:textId="77777777" w:rsidR="009D0C52" w:rsidRPr="003033F7" w:rsidRDefault="009D0C52" w:rsidP="003033F7">
      <w:pPr>
        <w:pStyle w:val="Bezodstpw1"/>
        <w:widowControl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uczestniczeniu w spółce, jako wspólnik spółki cywilnej lub spółki osobowej,</w:t>
      </w:r>
    </w:p>
    <w:p w14:paraId="6FE223E8" w14:textId="77777777" w:rsidR="009D0C52" w:rsidRPr="003033F7" w:rsidRDefault="009D0C52" w:rsidP="003033F7">
      <w:pPr>
        <w:pStyle w:val="Bezodstpw1"/>
        <w:widowControl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posiadaniu co najmniej 10% udziałów lub akcji,</w:t>
      </w:r>
    </w:p>
    <w:p w14:paraId="51886E38" w14:textId="77777777" w:rsidR="009D0C52" w:rsidRPr="003033F7" w:rsidRDefault="009D0C52" w:rsidP="003033F7">
      <w:pPr>
        <w:pStyle w:val="Bezodstpw1"/>
        <w:widowControl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pełnieniu funkcji członka organu nadzorczego lub zarządzającego, prokurenta, pełnomocnika,</w:t>
      </w:r>
    </w:p>
    <w:p w14:paraId="79F94CC2" w14:textId="77777777" w:rsidR="009D0C52" w:rsidRPr="003033F7" w:rsidRDefault="009D0C52" w:rsidP="003033F7">
      <w:pPr>
        <w:pStyle w:val="Bezodstpw1"/>
        <w:widowControl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pozostawaniu w związku małżeńskim, w stosunku pokrewieństwa lub powinowactwa w linii prostej, 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C029653" w14:textId="77777777" w:rsidR="009D0C52" w:rsidRPr="003033F7" w:rsidRDefault="009D0C52" w:rsidP="003033F7">
      <w:pPr>
        <w:pStyle w:val="Bezodstpw1"/>
        <w:widowControl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lastRenderedPageBreak/>
        <w:t>pozostawaniu z wykonawcą w takim stosunku prawnym lub faktycznym, że istnieje uzasadniona wątpliwość co do ich bezstronności lub niezależności w związku z postępowaniem o udzielenie zamówienia,</w:t>
      </w:r>
    </w:p>
    <w:p w14:paraId="3A4DE510" w14:textId="77777777" w:rsidR="009D0C52" w:rsidRPr="003033F7" w:rsidRDefault="009D0C52" w:rsidP="003033F7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w stosunku do Oferenta nie zachodzą okoliczności opisane:</w:t>
      </w:r>
    </w:p>
    <w:p w14:paraId="59597AD7" w14:textId="77777777" w:rsidR="009D0C52" w:rsidRPr="003033F7" w:rsidRDefault="009D0C52" w:rsidP="003033F7">
      <w:pPr>
        <w:pStyle w:val="Bezodstpw1"/>
        <w:widowControl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w art. 7 ust. 1 ustawy z dnia 13 kwietnia 2022 r. o szczególnych rozwiązaniach w zakresie przeciwdziałania wspieraniu agresji na Ukrainę oraz służących ochronie bezpieczeństwa narodowego,</w:t>
      </w:r>
    </w:p>
    <w:p w14:paraId="58CA76C0" w14:textId="77777777" w:rsidR="009D0C52" w:rsidRPr="003033F7" w:rsidRDefault="009D0C52" w:rsidP="003033F7">
      <w:pPr>
        <w:pStyle w:val="Bezodstpw1"/>
        <w:widowControl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w art. 5k rozporządzenia Rady (UE) nr 833/2014 z dnia 31 lipca 2014 r. dotyczące środków ograniczających w związku z działaniami Rosji destabilizującymi sytuację na Ukrainie,</w:t>
      </w:r>
    </w:p>
    <w:p w14:paraId="5E723F2D" w14:textId="2327C0BF" w:rsidR="001E0BDB" w:rsidRPr="003033F7" w:rsidRDefault="001E0BDB" w:rsidP="009F4786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2" w:lineRule="auto"/>
        <w:jc w:val="both"/>
        <w:rPr>
          <w:rFonts w:ascii="Arial Nova Cond" w:hAnsi="Arial Nova Cond" w:cs="Calibri"/>
          <w:color w:val="auto"/>
          <w:sz w:val="22"/>
          <w:szCs w:val="22"/>
        </w:rPr>
      </w:pPr>
      <w:r w:rsidRPr="003033F7">
        <w:rPr>
          <w:rFonts w:ascii="Arial Nova Cond" w:hAnsi="Arial Nova Cond" w:cs="Calibri"/>
          <w:color w:val="auto"/>
          <w:sz w:val="22"/>
          <w:szCs w:val="22"/>
        </w:rPr>
        <w:t>Oferent oświadcza, że pomiędzy nim a Zamawiającym nie występuje konflikt interesów, który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6A3A8C1F" w14:textId="7FED6681" w:rsidR="009D0C52" w:rsidRPr="003033F7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 xml:space="preserve">Oferent uważa się za związanego ofertą przez okres </w:t>
      </w:r>
      <w:r w:rsidR="006A1DF3">
        <w:rPr>
          <w:rFonts w:ascii="Arial Nova Cond" w:hAnsi="Arial Nova Cond" w:cs="Calibri"/>
          <w:sz w:val="22"/>
          <w:szCs w:val="22"/>
        </w:rPr>
        <w:t>3</w:t>
      </w:r>
      <w:r w:rsidRPr="003033F7">
        <w:rPr>
          <w:rFonts w:ascii="Arial Nova Cond" w:hAnsi="Arial Nova Cond" w:cs="Calibri"/>
          <w:sz w:val="22"/>
          <w:szCs w:val="22"/>
        </w:rPr>
        <w:t>0 dni, licząc od dnia, w którym upływa termin składania ofert w ramach postępowania ofertowego,</w:t>
      </w:r>
    </w:p>
    <w:p w14:paraId="631E8270" w14:textId="77777777" w:rsidR="009D0C52" w:rsidRPr="003033F7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95/46/WE,</w:t>
      </w:r>
    </w:p>
    <w:p w14:paraId="247EE239" w14:textId="22833BBE" w:rsidR="009D0C52" w:rsidRPr="003033F7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 Nova Cond" w:hAnsi="Arial Nova Cond" w:cs="Calibri"/>
          <w:sz w:val="22"/>
          <w:szCs w:val="22"/>
        </w:rPr>
      </w:pPr>
      <w:r w:rsidRPr="003033F7">
        <w:rPr>
          <w:rFonts w:ascii="Arial Nova Cond" w:hAnsi="Arial Nova Cond" w:cs="Calibri"/>
          <w:sz w:val="22"/>
          <w:szCs w:val="22"/>
        </w:rPr>
        <w:t>osoba składająca podpis na Formularzu ofertowym jest upoważniona do złożenia oferty w imieniu Oferenta.</w:t>
      </w:r>
      <w:r w:rsidR="003033F7" w:rsidRPr="003033F7">
        <w:rPr>
          <w:rFonts w:ascii="Arial Nova Cond" w:hAnsi="Arial Nova Cond" w:cs="Calibri"/>
          <w:sz w:val="22"/>
          <w:szCs w:val="22"/>
        </w:rPr>
        <w:br/>
      </w:r>
      <w:r w:rsidR="003033F7" w:rsidRPr="003033F7">
        <w:rPr>
          <w:rFonts w:ascii="Arial Nova Cond" w:hAnsi="Arial Nova Cond" w:cs="Calibri"/>
          <w:sz w:val="22"/>
          <w:szCs w:val="22"/>
        </w:rPr>
        <w:br/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3986"/>
        <w:gridCol w:w="5227"/>
      </w:tblGrid>
      <w:tr w:rsidR="009D0C52" w:rsidRPr="003033F7" w14:paraId="3ADDD1A6" w14:textId="77777777" w:rsidTr="005E5A41">
        <w:trPr>
          <w:trHeight w:val="851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B96EE3" w14:textId="77777777" w:rsidR="009D0C52" w:rsidRPr="003033F7" w:rsidRDefault="009D0C52" w:rsidP="005E5A41">
            <w:pPr>
              <w:jc w:val="both"/>
              <w:rPr>
                <w:rFonts w:ascii="Arial Nova Cond" w:hAnsi="Arial Nova Cond" w:cs="Calibri"/>
                <w:sz w:val="22"/>
                <w:szCs w:val="22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FCD90" w14:textId="77777777" w:rsidR="009D0C52" w:rsidRPr="003033F7" w:rsidRDefault="009D0C52" w:rsidP="005E5A41">
            <w:pPr>
              <w:jc w:val="both"/>
              <w:rPr>
                <w:rFonts w:ascii="Arial Nova Cond" w:hAnsi="Arial Nova Cond" w:cs="Calibri"/>
                <w:sz w:val="22"/>
                <w:szCs w:val="22"/>
              </w:rPr>
            </w:pPr>
          </w:p>
        </w:tc>
      </w:tr>
      <w:tr w:rsidR="009D0C52" w:rsidRPr="003033F7" w14:paraId="7FB04D2A" w14:textId="77777777" w:rsidTr="005E5A41">
        <w:trPr>
          <w:trHeight w:val="851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C099F4" w14:textId="77777777" w:rsidR="009D0C52" w:rsidRPr="003033F7" w:rsidRDefault="009D0C52" w:rsidP="005E5A41">
            <w:pPr>
              <w:jc w:val="center"/>
              <w:rPr>
                <w:rFonts w:ascii="Arial Nova Cond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data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F1EDF" w14:textId="77777777" w:rsidR="009D0C52" w:rsidRPr="003033F7" w:rsidRDefault="009D0C52" w:rsidP="005E5A41">
            <w:pPr>
              <w:jc w:val="both"/>
              <w:rPr>
                <w:rFonts w:ascii="Arial Nova Cond" w:hAnsi="Arial Nova Cond" w:cs="Calibri"/>
                <w:sz w:val="22"/>
                <w:szCs w:val="22"/>
              </w:rPr>
            </w:pPr>
            <w:r w:rsidRPr="003033F7">
              <w:rPr>
                <w:rFonts w:ascii="Arial Nova Cond" w:hAnsi="Arial Nova Cond" w:cs="Calibri"/>
                <w:sz w:val="22"/>
                <w:szCs w:val="22"/>
              </w:rPr>
              <w:t>podpis osoby upoważnionej do złożenia oferty w imieniu Oferenta</w:t>
            </w:r>
          </w:p>
        </w:tc>
      </w:tr>
    </w:tbl>
    <w:p w14:paraId="298D43B6" w14:textId="77777777" w:rsidR="009D0C52" w:rsidRPr="003033F7" w:rsidRDefault="009D0C52" w:rsidP="009D0C52">
      <w:pPr>
        <w:jc w:val="both"/>
        <w:rPr>
          <w:rFonts w:ascii="Arial Nova Cond" w:hAnsi="Arial Nova Cond" w:cs="Calibri"/>
          <w:sz w:val="22"/>
          <w:szCs w:val="22"/>
        </w:rPr>
      </w:pPr>
    </w:p>
    <w:p w14:paraId="2B6B75E9" w14:textId="77777777" w:rsidR="009D0C52" w:rsidRPr="003033F7" w:rsidRDefault="009D0C52" w:rsidP="009D0C52">
      <w:pPr>
        <w:jc w:val="both"/>
        <w:rPr>
          <w:rFonts w:ascii="Arial Nova Cond" w:hAnsi="Arial Nova Cond" w:cs="Calibri"/>
          <w:sz w:val="22"/>
          <w:szCs w:val="22"/>
        </w:rPr>
      </w:pPr>
    </w:p>
    <w:p w14:paraId="5497287C" w14:textId="77777777" w:rsidR="009D0C52" w:rsidRDefault="009D0C52" w:rsidP="009D0C52">
      <w:pPr>
        <w:jc w:val="both"/>
        <w:rPr>
          <w:rFonts w:ascii="Arial Nova Cond" w:hAnsi="Arial Nova Cond" w:cs="Calibri"/>
          <w:sz w:val="22"/>
          <w:szCs w:val="22"/>
        </w:rPr>
      </w:pPr>
    </w:p>
    <w:p w14:paraId="3BB502EF" w14:textId="77777777" w:rsidR="003033F7" w:rsidRDefault="003033F7" w:rsidP="009D0C52">
      <w:pPr>
        <w:jc w:val="both"/>
        <w:rPr>
          <w:rFonts w:ascii="Arial Nova Cond" w:hAnsi="Arial Nova Cond" w:cs="Calibri"/>
          <w:sz w:val="22"/>
          <w:szCs w:val="22"/>
        </w:rPr>
      </w:pPr>
    </w:p>
    <w:p w14:paraId="3646E3D4" w14:textId="77777777" w:rsidR="003033F7" w:rsidRDefault="003033F7" w:rsidP="009D0C52">
      <w:pPr>
        <w:jc w:val="both"/>
        <w:rPr>
          <w:rFonts w:ascii="Arial Nova Cond" w:hAnsi="Arial Nova Cond" w:cs="Calibri"/>
          <w:sz w:val="22"/>
          <w:szCs w:val="22"/>
        </w:rPr>
      </w:pPr>
    </w:p>
    <w:p w14:paraId="68055C06" w14:textId="77777777" w:rsidR="003033F7" w:rsidRDefault="003033F7" w:rsidP="009D0C52">
      <w:pPr>
        <w:jc w:val="both"/>
        <w:rPr>
          <w:rFonts w:ascii="Arial Nova Cond" w:hAnsi="Arial Nova Cond" w:cs="Calibri"/>
          <w:sz w:val="22"/>
          <w:szCs w:val="22"/>
        </w:rPr>
      </w:pPr>
    </w:p>
    <w:p w14:paraId="43031B92" w14:textId="77777777" w:rsidR="003033F7" w:rsidRDefault="003033F7" w:rsidP="009D0C52">
      <w:pPr>
        <w:jc w:val="both"/>
        <w:rPr>
          <w:rFonts w:ascii="Arial Nova Cond" w:hAnsi="Arial Nova Cond" w:cs="Calibri"/>
          <w:sz w:val="22"/>
          <w:szCs w:val="22"/>
        </w:rPr>
      </w:pPr>
    </w:p>
    <w:p w14:paraId="2909EDF8" w14:textId="77777777" w:rsidR="003033F7" w:rsidRDefault="003033F7" w:rsidP="009D0C52">
      <w:pPr>
        <w:jc w:val="both"/>
        <w:rPr>
          <w:rFonts w:ascii="Arial Nova Cond" w:hAnsi="Arial Nova Cond" w:cs="Calibri"/>
          <w:sz w:val="22"/>
          <w:szCs w:val="22"/>
        </w:rPr>
      </w:pPr>
    </w:p>
    <w:p w14:paraId="062977C0" w14:textId="77777777" w:rsidR="00C23879" w:rsidRPr="003033F7" w:rsidRDefault="00C23879" w:rsidP="009D0C52">
      <w:pPr>
        <w:spacing w:line="252" w:lineRule="auto"/>
        <w:rPr>
          <w:rFonts w:ascii="Arial Nova Cond" w:hAnsi="Arial Nova Cond" w:cs="Calibri"/>
          <w:sz w:val="22"/>
          <w:szCs w:val="22"/>
        </w:rPr>
      </w:pPr>
    </w:p>
    <w:sectPr w:rsidR="00C23879" w:rsidRPr="003033F7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3D34" w14:textId="77777777" w:rsidR="00441A0F" w:rsidRDefault="00441A0F">
      <w:pPr>
        <w:spacing w:line="240" w:lineRule="auto"/>
      </w:pPr>
      <w:r>
        <w:separator/>
      </w:r>
    </w:p>
  </w:endnote>
  <w:endnote w:type="continuationSeparator" w:id="0">
    <w:p w14:paraId="3FE55C0B" w14:textId="77777777" w:rsidR="00441A0F" w:rsidRDefault="00441A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Noto Sans Symbols">
    <w:altName w:val="Calibri"/>
    <w:charset w:val="00"/>
    <w:family w:val="auto"/>
    <w:pitch w:val="default"/>
  </w:font>
  <w:font w:name="Helvetica Neue">
    <w:altName w:val="Arial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6727049"/>
      <w:docPartObj>
        <w:docPartGallery w:val="Page Numbers (Bottom of Page)"/>
        <w:docPartUnique/>
      </w:docPartObj>
    </w:sdtPr>
    <w:sdtContent>
      <w:p w14:paraId="2E1EDD5A" w14:textId="50CA59AA" w:rsidR="008468AB" w:rsidRDefault="008468AB" w:rsidP="008468AB">
        <w:pPr>
          <w:pStyle w:val="Stopka"/>
        </w:pPr>
        <w:r>
          <w:tab/>
        </w:r>
        <w:r>
          <w:tab/>
        </w:r>
        <w:r w:rsidRPr="008468AB">
          <w:rPr>
            <w:kern w:val="24"/>
            <w:sz w:val="18"/>
          </w:rPr>
          <w:fldChar w:fldCharType="begin"/>
        </w:r>
        <w:r w:rsidRPr="008468AB">
          <w:rPr>
            <w:kern w:val="24"/>
            <w:sz w:val="18"/>
          </w:rPr>
          <w:instrText>PAGE   \* MERGEFORMAT</w:instrText>
        </w:r>
        <w:r w:rsidRPr="008468AB">
          <w:rPr>
            <w:kern w:val="24"/>
            <w:sz w:val="18"/>
          </w:rPr>
          <w:fldChar w:fldCharType="separate"/>
        </w:r>
        <w:r w:rsidRPr="008468AB">
          <w:rPr>
            <w:kern w:val="24"/>
            <w:sz w:val="18"/>
          </w:rPr>
          <w:t>2</w:t>
        </w:r>
        <w:r w:rsidRPr="008468AB">
          <w:rPr>
            <w:kern w:val="24"/>
            <w:sz w:val="18"/>
          </w:rPr>
          <w:fldChar w:fldCharType="end"/>
        </w:r>
      </w:p>
    </w:sdtContent>
  </w:sdt>
  <w:p w14:paraId="5850F80E" w14:textId="60D6DE66" w:rsidR="008468AB" w:rsidRPr="008468AB" w:rsidRDefault="008468AB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BB23D" w14:textId="77777777" w:rsidR="00441A0F" w:rsidRDefault="00441A0F">
      <w:pPr>
        <w:spacing w:line="240" w:lineRule="auto"/>
      </w:pPr>
      <w:r>
        <w:separator/>
      </w:r>
    </w:p>
  </w:footnote>
  <w:footnote w:type="continuationSeparator" w:id="0">
    <w:p w14:paraId="6D4A4AB9" w14:textId="77777777" w:rsidR="00441A0F" w:rsidRDefault="00441A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558CB" w14:textId="3C19BABE" w:rsidR="005E5A41" w:rsidRDefault="003033F7">
    <w:pPr>
      <w:pStyle w:val="Nagwek"/>
      <w:tabs>
        <w:tab w:val="clear" w:pos="9072"/>
        <w:tab w:val="right" w:pos="9046"/>
      </w:tabs>
    </w:pPr>
    <w:r>
      <w:rPr>
        <w:noProof/>
      </w:rPr>
      <w:drawing>
        <wp:inline distT="0" distB="0" distL="0" distR="0" wp14:anchorId="5D9F8D14" wp14:editId="2DE16CDA">
          <wp:extent cx="5761355" cy="518160"/>
          <wp:effectExtent l="0" t="0" r="0" b="0"/>
          <wp:docPr id="1405073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ascii="Wingdings" w:hAnsi="Wingdings" w:cs="OpenSymbol"/>
        <w:sz w:val="22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047" w:hanging="18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Calibri"/>
        <w:b w:val="0"/>
        <w:bCs w:val="0"/>
        <w:color w:val="00000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Calibri"/>
        <w:b w:val="0"/>
        <w:bCs w:val="0"/>
        <w:color w:val="00000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Calibri"/>
        <w:b w:val="0"/>
        <w:bCs w:val="0"/>
        <w:color w:val="00000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Open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Calibri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Calibri" w:cs="Calibri"/>
        <w:color w:val="000000"/>
        <w:sz w:val="22"/>
        <w:szCs w:val="22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eastAsia="Calibri" w:cs="Calibri"/>
        <w:color w:val="000000"/>
        <w:sz w:val="22"/>
        <w:szCs w:val="22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eastAsia="Calibri" w:cs="Calibri"/>
        <w:color w:val="000000"/>
        <w:sz w:val="22"/>
        <w:szCs w:val="22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eastAsia="Calibri" w:cs="Calibri"/>
        <w:color w:val="000000"/>
        <w:sz w:val="22"/>
        <w:szCs w:val="22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eastAsia="Calibri" w:cs="Calibri"/>
        <w:color w:val="000000"/>
        <w:sz w:val="22"/>
        <w:szCs w:val="22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eastAsia="Calibri" w:cs="Calibri"/>
        <w:color w:val="000000"/>
        <w:sz w:val="22"/>
        <w:szCs w:val="22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eastAsia="Calibri" w:cs="Calibri"/>
        <w:color w:val="000000"/>
        <w:sz w:val="22"/>
        <w:szCs w:val="22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Symbol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Courier New"/>
        <w:sz w:val="22"/>
        <w:szCs w:val="22"/>
        <w:lang w:val="en-US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eastAsia="Calibri" w:cs="Symbol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eastAsia="Calibri" w:cs="Symbol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eastAsia="Calibri" w:cs="Symbol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eastAsia="Calibri" w:cs="Symbol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eastAsia="Calibri" w:cs="Symbol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eastAsia="Calibri" w:cs="Symbol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eastAsia="Calibri" w:cs="Symbol"/>
        <w:b w:val="0"/>
        <w:bCs w:val="0"/>
        <w:color w:val="000000"/>
        <w:sz w:val="22"/>
        <w:szCs w:val="22"/>
      </w:rPr>
    </w:lvl>
  </w:abstractNum>
  <w:abstractNum w:abstractNumId="6" w15:restartNumberingAfterBreak="0">
    <w:nsid w:val="0000000A"/>
    <w:multiLevelType w:val="multilevel"/>
    <w:tmpl w:val="0000000A"/>
    <w:name w:val="WW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eastAsia="Calibri" w:cs="Calibri"/>
        <w:b w:val="0"/>
        <w:bCs w:val="0"/>
        <w:color w:val="000000"/>
        <w:sz w:val="22"/>
        <w:szCs w:val="22"/>
      </w:rPr>
    </w:lvl>
  </w:abstractNum>
  <w:abstractNum w:abstractNumId="7" w15:restartNumberingAfterBreak="0">
    <w:nsid w:val="0000000B"/>
    <w:multiLevelType w:val="multilevel"/>
    <w:tmpl w:val="0000000B"/>
    <w:name w:val="WW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OpenSymbol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</w:abstractNum>
  <w:abstractNum w:abstractNumId="8" w15:restartNumberingAfterBreak="0">
    <w:nsid w:val="0000000C"/>
    <w:multiLevelType w:val="multilevel"/>
    <w:tmpl w:val="0000000C"/>
    <w:name w:val="WWNum1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OpenSymbol"/>
        <w:b w:val="0"/>
        <w:bCs w:val="0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OpenSymbol"/>
        <w:b w:val="0"/>
        <w:bCs w:val="0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OpenSymbol"/>
        <w:b w:val="0"/>
        <w:bCs w:val="0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/>
      </w:rPr>
    </w:lvl>
  </w:abstractNum>
  <w:abstractNum w:abstractNumId="9" w15:restartNumberingAfterBreak="0">
    <w:nsid w:val="04BD6D72"/>
    <w:multiLevelType w:val="multilevel"/>
    <w:tmpl w:val="6D5AB606"/>
    <w:styleLink w:val="Zaimportowanystyl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9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181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ind w:left="217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253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289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325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361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104454"/>
    <w:multiLevelType w:val="multilevel"/>
    <w:tmpl w:val="2A66E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>
      <w:start w:val="1"/>
      <w:numFmt w:val="lowerLetter"/>
      <w:suff w:val="nothing"/>
      <w:lvlText w:val="%2.%3)"/>
      <w:lvlJc w:val="left"/>
      <w:pPr>
        <w:ind w:left="144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suff w:val="nothing"/>
      <w:lvlText w:val="%2.%3)%4."/>
      <w:lvlJc w:val="left"/>
      <w:pPr>
        <w:ind w:left="180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suff w:val="nothing"/>
      <w:lvlText w:val="%2.%3)%4.%5."/>
      <w:lvlJc w:val="left"/>
      <w:pPr>
        <w:ind w:left="216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suff w:val="nothing"/>
      <w:lvlText w:val="%2.%3)%4.%5.%6."/>
      <w:lvlJc w:val="left"/>
      <w:pPr>
        <w:ind w:left="252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suff w:val="nothing"/>
      <w:lvlText w:val="%2.%3)%4.%5.%6.%7."/>
      <w:lvlJc w:val="left"/>
      <w:pPr>
        <w:ind w:left="288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suff w:val="nothing"/>
      <w:lvlText w:val="%2.%3)%4.%5.%6.%7.%8."/>
      <w:lvlJc w:val="left"/>
      <w:pPr>
        <w:ind w:left="324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suff w:val="nothing"/>
      <w:lvlText w:val="%2.%3)%4.%5.%6.%7.%8.%9."/>
      <w:lvlJc w:val="left"/>
      <w:pPr>
        <w:ind w:left="360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1" w15:restartNumberingAfterBreak="0">
    <w:nsid w:val="0D79171E"/>
    <w:multiLevelType w:val="multilevel"/>
    <w:tmpl w:val="29C49834"/>
    <w:lvl w:ilvl="0">
      <w:start w:val="41"/>
      <w:numFmt w:val="decimal"/>
      <w:lvlText w:val="%1"/>
      <w:lvlJc w:val="left"/>
      <w:pPr>
        <w:ind w:left="675" w:hanging="675"/>
      </w:pPr>
      <w:rPr>
        <w:rFonts w:eastAsia="Arial Unicode MS" w:hint="default"/>
      </w:rPr>
    </w:lvl>
    <w:lvl w:ilvl="1">
      <w:start w:val="807"/>
      <w:numFmt w:val="decimal"/>
      <w:lvlText w:val="%1-%2"/>
      <w:lvlJc w:val="left"/>
      <w:pPr>
        <w:ind w:left="675" w:hanging="675"/>
      </w:pPr>
      <w:rPr>
        <w:rFonts w:eastAsia="Arial Unicode MS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Arial Unicode MS" w:hint="default"/>
      </w:rPr>
    </w:lvl>
  </w:abstractNum>
  <w:abstractNum w:abstractNumId="12" w15:restartNumberingAfterBreak="0">
    <w:nsid w:val="12B73A83"/>
    <w:multiLevelType w:val="multilevel"/>
    <w:tmpl w:val="2B6C246E"/>
    <w:styleLink w:val="Zaimportowanystyl8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14" w15:restartNumberingAfterBreak="0">
    <w:nsid w:val="1A654ECA"/>
    <w:multiLevelType w:val="multilevel"/>
    <w:tmpl w:val="D1A673AC"/>
    <w:styleLink w:val="Zaimportowanystyl6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E584D6A"/>
    <w:multiLevelType w:val="hybridMultilevel"/>
    <w:tmpl w:val="12E43446"/>
    <w:lvl w:ilvl="0" w:tplc="DB9474D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B3A86"/>
    <w:multiLevelType w:val="hybridMultilevel"/>
    <w:tmpl w:val="BF082F26"/>
    <w:lvl w:ilvl="0" w:tplc="F056A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7E332E"/>
    <w:multiLevelType w:val="multilevel"/>
    <w:tmpl w:val="C52E1D16"/>
    <w:numStyleLink w:val="Zaimportowanystyl12"/>
  </w:abstractNum>
  <w:abstractNum w:abstractNumId="18" w15:restartNumberingAfterBreak="0">
    <w:nsid w:val="2A7B70A5"/>
    <w:multiLevelType w:val="hybridMultilevel"/>
    <w:tmpl w:val="68F87876"/>
    <w:lvl w:ilvl="0" w:tplc="0415000F">
      <w:start w:val="1"/>
      <w:numFmt w:val="decimal"/>
      <w:lvlText w:val="%1."/>
      <w:lvlJc w:val="left"/>
      <w:pPr>
        <w:ind w:left="738" w:hanging="360"/>
      </w:pPr>
    </w:lvl>
    <w:lvl w:ilvl="1" w:tplc="04150019" w:tentative="1">
      <w:start w:val="1"/>
      <w:numFmt w:val="lowerLetter"/>
      <w:lvlText w:val="%2."/>
      <w:lvlJc w:val="left"/>
      <w:pPr>
        <w:ind w:left="1458" w:hanging="360"/>
      </w:pPr>
    </w:lvl>
    <w:lvl w:ilvl="2" w:tplc="0415001B" w:tentative="1">
      <w:start w:val="1"/>
      <w:numFmt w:val="lowerRoman"/>
      <w:lvlText w:val="%3."/>
      <w:lvlJc w:val="right"/>
      <w:pPr>
        <w:ind w:left="2178" w:hanging="180"/>
      </w:pPr>
    </w:lvl>
    <w:lvl w:ilvl="3" w:tplc="0415000F" w:tentative="1">
      <w:start w:val="1"/>
      <w:numFmt w:val="decimal"/>
      <w:lvlText w:val="%4."/>
      <w:lvlJc w:val="left"/>
      <w:pPr>
        <w:ind w:left="2898" w:hanging="360"/>
      </w:pPr>
    </w:lvl>
    <w:lvl w:ilvl="4" w:tplc="04150019" w:tentative="1">
      <w:start w:val="1"/>
      <w:numFmt w:val="lowerLetter"/>
      <w:lvlText w:val="%5."/>
      <w:lvlJc w:val="left"/>
      <w:pPr>
        <w:ind w:left="3618" w:hanging="360"/>
      </w:pPr>
    </w:lvl>
    <w:lvl w:ilvl="5" w:tplc="0415001B" w:tentative="1">
      <w:start w:val="1"/>
      <w:numFmt w:val="lowerRoman"/>
      <w:lvlText w:val="%6."/>
      <w:lvlJc w:val="right"/>
      <w:pPr>
        <w:ind w:left="4338" w:hanging="180"/>
      </w:pPr>
    </w:lvl>
    <w:lvl w:ilvl="6" w:tplc="0415000F" w:tentative="1">
      <w:start w:val="1"/>
      <w:numFmt w:val="decimal"/>
      <w:lvlText w:val="%7."/>
      <w:lvlJc w:val="left"/>
      <w:pPr>
        <w:ind w:left="5058" w:hanging="360"/>
      </w:pPr>
    </w:lvl>
    <w:lvl w:ilvl="7" w:tplc="04150019" w:tentative="1">
      <w:start w:val="1"/>
      <w:numFmt w:val="lowerLetter"/>
      <w:lvlText w:val="%8."/>
      <w:lvlJc w:val="left"/>
      <w:pPr>
        <w:ind w:left="5778" w:hanging="360"/>
      </w:pPr>
    </w:lvl>
    <w:lvl w:ilvl="8" w:tplc="0415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9" w15:restartNumberingAfterBreak="0">
    <w:nsid w:val="334520B3"/>
    <w:multiLevelType w:val="multilevel"/>
    <w:tmpl w:val="A8566CDC"/>
    <w:styleLink w:val="Zaimportowanystyl7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34D351C9"/>
    <w:multiLevelType w:val="multilevel"/>
    <w:tmpl w:val="8898B0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</w:abstractNum>
  <w:abstractNum w:abstractNumId="21" w15:restartNumberingAfterBreak="0">
    <w:nsid w:val="35F54376"/>
    <w:multiLevelType w:val="hybridMultilevel"/>
    <w:tmpl w:val="8334ED04"/>
    <w:styleLink w:val="Zaimportowanystyl3"/>
    <w:lvl w:ilvl="0" w:tplc="55ACFC5A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583B74">
      <w:start w:val="1"/>
      <w:numFmt w:val="decimal"/>
      <w:lvlText w:val="%2."/>
      <w:lvlJc w:val="left"/>
      <w:pPr>
        <w:tabs>
          <w:tab w:val="num" w:pos="1080"/>
        </w:tabs>
        <w:ind w:left="1092" w:hanging="37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668FEC">
      <w:start w:val="1"/>
      <w:numFmt w:val="decimal"/>
      <w:lvlText w:val="%3."/>
      <w:lvlJc w:val="left"/>
      <w:pPr>
        <w:tabs>
          <w:tab w:val="num" w:pos="1416"/>
        </w:tabs>
        <w:ind w:left="1428" w:hanging="348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18A52E6">
      <w:start w:val="1"/>
      <w:numFmt w:val="decimal"/>
      <w:lvlText w:val="%4."/>
      <w:lvlJc w:val="left"/>
      <w:pPr>
        <w:tabs>
          <w:tab w:val="num" w:pos="1800"/>
        </w:tabs>
        <w:ind w:left="1812" w:hanging="37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B2E982">
      <w:start w:val="1"/>
      <w:numFmt w:val="decimal"/>
      <w:lvlText w:val="%5."/>
      <w:lvlJc w:val="left"/>
      <w:pPr>
        <w:tabs>
          <w:tab w:val="num" w:pos="2124"/>
        </w:tabs>
        <w:ind w:left="2136" w:hanging="33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1CB962">
      <w:start w:val="1"/>
      <w:numFmt w:val="decimal"/>
      <w:lvlText w:val="%6."/>
      <w:lvlJc w:val="left"/>
      <w:pPr>
        <w:tabs>
          <w:tab w:val="num" w:pos="2520"/>
        </w:tabs>
        <w:ind w:left="2532" w:hanging="37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388F3E">
      <w:start w:val="1"/>
      <w:numFmt w:val="decimal"/>
      <w:lvlText w:val="%7."/>
      <w:lvlJc w:val="left"/>
      <w:pPr>
        <w:tabs>
          <w:tab w:val="num" w:pos="2832"/>
        </w:tabs>
        <w:ind w:left="2844" w:hanging="324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E32DA1C">
      <w:start w:val="1"/>
      <w:numFmt w:val="decimal"/>
      <w:lvlText w:val="%8."/>
      <w:lvlJc w:val="left"/>
      <w:pPr>
        <w:tabs>
          <w:tab w:val="num" w:pos="3240"/>
        </w:tabs>
        <w:ind w:left="3252" w:hanging="37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78D570">
      <w:start w:val="1"/>
      <w:numFmt w:val="decimal"/>
      <w:lvlText w:val="%9."/>
      <w:lvlJc w:val="left"/>
      <w:pPr>
        <w:tabs>
          <w:tab w:val="num" w:pos="3540"/>
        </w:tabs>
        <w:ind w:left="3552" w:hanging="31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AA16A0A"/>
    <w:multiLevelType w:val="hybridMultilevel"/>
    <w:tmpl w:val="9ECEF538"/>
    <w:styleLink w:val="Zaimportowanystyl4"/>
    <w:lvl w:ilvl="0" w:tplc="24AC66AC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63AA2FE">
      <w:start w:val="1"/>
      <w:numFmt w:val="bullet"/>
      <w:lvlText w:val="◦"/>
      <w:lvlJc w:val="left"/>
      <w:pPr>
        <w:tabs>
          <w:tab w:val="left" w:pos="1287"/>
        </w:tabs>
        <w:ind w:left="16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A73DE">
      <w:start w:val="1"/>
      <w:numFmt w:val="bullet"/>
      <w:lvlText w:val="▪"/>
      <w:lvlJc w:val="left"/>
      <w:pPr>
        <w:tabs>
          <w:tab w:val="left" w:pos="1287"/>
        </w:tabs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F84B88C">
      <w:start w:val="1"/>
      <w:numFmt w:val="bullet"/>
      <w:lvlText w:val="·"/>
      <w:lvlJc w:val="left"/>
      <w:pPr>
        <w:tabs>
          <w:tab w:val="left" w:pos="1287"/>
        </w:tabs>
        <w:ind w:left="236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7E8FB2C">
      <w:start w:val="1"/>
      <w:numFmt w:val="bullet"/>
      <w:lvlText w:val="◦"/>
      <w:lvlJc w:val="left"/>
      <w:pPr>
        <w:tabs>
          <w:tab w:val="left" w:pos="1287"/>
        </w:tabs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1564D10">
      <w:start w:val="1"/>
      <w:numFmt w:val="bullet"/>
      <w:lvlText w:val="▪"/>
      <w:lvlJc w:val="left"/>
      <w:pPr>
        <w:tabs>
          <w:tab w:val="left" w:pos="1287"/>
        </w:tabs>
        <w:ind w:left="30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6004ACE">
      <w:start w:val="1"/>
      <w:numFmt w:val="bullet"/>
      <w:lvlText w:val="·"/>
      <w:lvlJc w:val="left"/>
      <w:pPr>
        <w:tabs>
          <w:tab w:val="left" w:pos="1287"/>
        </w:tabs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7E9810">
      <w:start w:val="1"/>
      <w:numFmt w:val="bullet"/>
      <w:lvlText w:val="◦"/>
      <w:lvlJc w:val="left"/>
      <w:pPr>
        <w:tabs>
          <w:tab w:val="left" w:pos="1287"/>
        </w:tabs>
        <w:ind w:left="38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BA4CCA">
      <w:start w:val="1"/>
      <w:numFmt w:val="bullet"/>
      <w:lvlText w:val="▪"/>
      <w:lvlJc w:val="left"/>
      <w:pPr>
        <w:tabs>
          <w:tab w:val="left" w:pos="1287"/>
        </w:tabs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3D55148A"/>
    <w:multiLevelType w:val="hybridMultilevel"/>
    <w:tmpl w:val="963E5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DD719D"/>
    <w:multiLevelType w:val="multilevel"/>
    <w:tmpl w:val="E5BE476E"/>
    <w:lvl w:ilvl="0">
      <w:start w:val="1"/>
      <w:numFmt w:val="upperRoman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suff w:val="nothing"/>
      <w:lvlText w:val="%2.%3)"/>
      <w:lvlJc w:val="left"/>
      <w:pPr>
        <w:tabs>
          <w:tab w:val="left" w:pos="1080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)%4."/>
      <w:lvlJc w:val="left"/>
      <w:pPr>
        <w:tabs>
          <w:tab w:val="left" w:pos="1080"/>
        </w:tabs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)%4.%5."/>
      <w:lvlJc w:val="left"/>
      <w:pPr>
        <w:tabs>
          <w:tab w:val="left" w:pos="1080"/>
        </w:tabs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)%4.%5.%6."/>
      <w:lvlJc w:val="left"/>
      <w:pPr>
        <w:tabs>
          <w:tab w:val="left" w:pos="1080"/>
        </w:tabs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)%4.%5.%6.%7."/>
      <w:lvlJc w:val="left"/>
      <w:pPr>
        <w:tabs>
          <w:tab w:val="left" w:pos="1080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)%4.%5.%6.%7.%8."/>
      <w:lvlJc w:val="left"/>
      <w:pPr>
        <w:tabs>
          <w:tab w:val="left" w:pos="1080"/>
        </w:tabs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)%4.%5.%6.%7.%8.%9."/>
      <w:lvlJc w:val="left"/>
      <w:pPr>
        <w:tabs>
          <w:tab w:val="left" w:pos="1080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61D0784"/>
    <w:multiLevelType w:val="hybridMultilevel"/>
    <w:tmpl w:val="E5AEF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32AB5"/>
    <w:multiLevelType w:val="hybridMultilevel"/>
    <w:tmpl w:val="8556A00A"/>
    <w:lvl w:ilvl="0" w:tplc="09C879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A6B65"/>
    <w:multiLevelType w:val="hybridMultilevel"/>
    <w:tmpl w:val="AF5ABBF0"/>
    <w:styleLink w:val="Zaimportowanystyl10"/>
    <w:lvl w:ilvl="0" w:tplc="84F05B66">
      <w:start w:val="1"/>
      <w:numFmt w:val="bullet"/>
      <w:lvlText w:val="·"/>
      <w:lvlJc w:val="left"/>
      <w:pPr>
        <w:tabs>
          <w:tab w:val="num" w:pos="708"/>
        </w:tabs>
        <w:ind w:left="851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0055B8">
      <w:start w:val="1"/>
      <w:numFmt w:val="bullet"/>
      <w:lvlText w:val="o"/>
      <w:lvlJc w:val="left"/>
      <w:pPr>
        <w:tabs>
          <w:tab w:val="num" w:pos="1571"/>
        </w:tabs>
        <w:ind w:left="1714" w:hanging="4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DA65106">
      <w:start w:val="1"/>
      <w:numFmt w:val="bullet"/>
      <w:lvlText w:val="▪"/>
      <w:lvlJc w:val="left"/>
      <w:pPr>
        <w:tabs>
          <w:tab w:val="num" w:pos="2291"/>
        </w:tabs>
        <w:ind w:left="2434" w:hanging="4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CCC8E58">
      <w:start w:val="1"/>
      <w:numFmt w:val="bullet"/>
      <w:lvlText w:val="·"/>
      <w:lvlJc w:val="left"/>
      <w:pPr>
        <w:tabs>
          <w:tab w:val="num" w:pos="3011"/>
        </w:tabs>
        <w:ind w:left="3154" w:hanging="4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300432">
      <w:start w:val="1"/>
      <w:numFmt w:val="bullet"/>
      <w:lvlText w:val="o"/>
      <w:lvlJc w:val="left"/>
      <w:pPr>
        <w:tabs>
          <w:tab w:val="num" w:pos="3731"/>
        </w:tabs>
        <w:ind w:left="3874" w:hanging="4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16C936">
      <w:start w:val="1"/>
      <w:numFmt w:val="bullet"/>
      <w:lvlText w:val="▪"/>
      <w:lvlJc w:val="left"/>
      <w:pPr>
        <w:tabs>
          <w:tab w:val="num" w:pos="4451"/>
        </w:tabs>
        <w:ind w:left="4594" w:hanging="4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2FCE6E6">
      <w:start w:val="1"/>
      <w:numFmt w:val="bullet"/>
      <w:lvlText w:val="·"/>
      <w:lvlJc w:val="left"/>
      <w:pPr>
        <w:tabs>
          <w:tab w:val="num" w:pos="5171"/>
        </w:tabs>
        <w:ind w:left="5314" w:hanging="4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9008BAC">
      <w:start w:val="1"/>
      <w:numFmt w:val="bullet"/>
      <w:lvlText w:val="o"/>
      <w:lvlJc w:val="left"/>
      <w:pPr>
        <w:tabs>
          <w:tab w:val="num" w:pos="5891"/>
        </w:tabs>
        <w:ind w:left="6034" w:hanging="4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91222EA">
      <w:start w:val="1"/>
      <w:numFmt w:val="bullet"/>
      <w:lvlText w:val="▪"/>
      <w:lvlJc w:val="left"/>
      <w:pPr>
        <w:tabs>
          <w:tab w:val="num" w:pos="6611"/>
        </w:tabs>
        <w:ind w:left="6754" w:hanging="4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59654DF0"/>
    <w:multiLevelType w:val="hybridMultilevel"/>
    <w:tmpl w:val="1A8026E8"/>
    <w:lvl w:ilvl="0" w:tplc="026C4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C0E3A"/>
    <w:multiLevelType w:val="hybridMultilevel"/>
    <w:tmpl w:val="D21C30D6"/>
    <w:lvl w:ilvl="0" w:tplc="233ABCAC">
      <w:start w:val="2"/>
      <w:numFmt w:val="upperRoman"/>
      <w:lvlText w:val="%1."/>
      <w:lvlJc w:val="left"/>
      <w:pPr>
        <w:ind w:left="109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12F9D"/>
    <w:multiLevelType w:val="hybridMultilevel"/>
    <w:tmpl w:val="3608220E"/>
    <w:lvl w:ilvl="0" w:tplc="09C879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9F7F38"/>
    <w:multiLevelType w:val="multilevel"/>
    <w:tmpl w:val="C52E1D16"/>
    <w:styleLink w:val="Zaimportowanystyl12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lvlText w:val="%2.%3)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)%4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)%4.%5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)%4.%5.%6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)%4.%5.%6.%7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)%4.%5.%6.%7.%8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)%4.%5.%6.%7.%8.%9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64F730F4"/>
    <w:multiLevelType w:val="hybridMultilevel"/>
    <w:tmpl w:val="9F6EC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4283F"/>
    <w:multiLevelType w:val="multilevel"/>
    <w:tmpl w:val="8618CEE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</w:abstractNum>
  <w:abstractNum w:abstractNumId="34" w15:restartNumberingAfterBreak="0">
    <w:nsid w:val="680D7777"/>
    <w:multiLevelType w:val="hybridMultilevel"/>
    <w:tmpl w:val="A80A3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41FBF"/>
    <w:multiLevelType w:val="multilevel"/>
    <w:tmpl w:val="6D5AB606"/>
    <w:numStyleLink w:val="Zaimportowanystyl11"/>
  </w:abstractNum>
  <w:abstractNum w:abstractNumId="36" w15:restartNumberingAfterBreak="0">
    <w:nsid w:val="6BD81A66"/>
    <w:multiLevelType w:val="hybridMultilevel"/>
    <w:tmpl w:val="CD92D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03E0A"/>
    <w:multiLevelType w:val="multilevel"/>
    <w:tmpl w:val="A152349E"/>
    <w:lvl w:ilvl="0">
      <w:start w:val="3"/>
      <w:numFmt w:val="upperRoman"/>
      <w:lvlText w:val="%1."/>
      <w:lvlJc w:val="left"/>
      <w:pPr>
        <w:ind w:left="72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>
      <w:start w:val="1"/>
      <w:numFmt w:val="lowerLetter"/>
      <w:suff w:val="nothing"/>
      <w:lvlText w:val="%2.%3)"/>
      <w:lvlJc w:val="left"/>
      <w:pPr>
        <w:ind w:left="144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suff w:val="nothing"/>
      <w:lvlText w:val="%2.%3)%4."/>
      <w:lvlJc w:val="left"/>
      <w:pPr>
        <w:ind w:left="180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suff w:val="nothing"/>
      <w:lvlText w:val="%2.%3)%4.%5."/>
      <w:lvlJc w:val="left"/>
      <w:pPr>
        <w:ind w:left="216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suff w:val="nothing"/>
      <w:lvlText w:val="%2.%3)%4.%5.%6."/>
      <w:lvlJc w:val="left"/>
      <w:pPr>
        <w:ind w:left="252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suff w:val="nothing"/>
      <w:lvlText w:val="%2.%3)%4.%5.%6.%7."/>
      <w:lvlJc w:val="left"/>
      <w:pPr>
        <w:ind w:left="288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suff w:val="nothing"/>
      <w:lvlText w:val="%2.%3)%4.%5.%6.%7.%8."/>
      <w:lvlJc w:val="left"/>
      <w:pPr>
        <w:ind w:left="324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suff w:val="nothing"/>
      <w:lvlText w:val="%2.%3)%4.%5.%6.%7.%8.%9."/>
      <w:lvlJc w:val="left"/>
      <w:pPr>
        <w:ind w:left="360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38" w15:restartNumberingAfterBreak="0">
    <w:nsid w:val="77D56DF5"/>
    <w:multiLevelType w:val="multilevel"/>
    <w:tmpl w:val="93C45BFC"/>
    <w:styleLink w:val="Zaimportowanystyl5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lvlText w:val="%2.%3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)%4."/>
      <w:lvlJc w:val="left"/>
      <w:pPr>
        <w:tabs>
          <w:tab w:val="left" w:pos="144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)%4.%5."/>
      <w:lvlJc w:val="left"/>
      <w:pPr>
        <w:tabs>
          <w:tab w:val="left" w:pos="144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)%4.%5.%6."/>
      <w:lvlJc w:val="left"/>
      <w:pPr>
        <w:tabs>
          <w:tab w:val="left" w:pos="144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)%4.%5.%6.%7."/>
      <w:lvlJc w:val="left"/>
      <w:pPr>
        <w:tabs>
          <w:tab w:val="left" w:pos="144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)%4.%5.%6.%7.%8."/>
      <w:lvlJc w:val="left"/>
      <w:pPr>
        <w:tabs>
          <w:tab w:val="left" w:pos="144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)%4.%5.%6.%7.%8.%9."/>
      <w:lvlJc w:val="left"/>
      <w:pPr>
        <w:tabs>
          <w:tab w:val="left" w:pos="144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78B630AC"/>
    <w:multiLevelType w:val="multilevel"/>
    <w:tmpl w:val="2E666506"/>
    <w:styleLink w:val="Zaimportowanystyl2"/>
    <w:lvl w:ilvl="0">
      <w:start w:val="1"/>
      <w:numFmt w:val="upperRoman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suff w:val="nothing"/>
      <w:lvlText w:val="%2.%3)"/>
      <w:lvlJc w:val="left"/>
      <w:pPr>
        <w:tabs>
          <w:tab w:val="left" w:pos="1080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)%4."/>
      <w:lvlJc w:val="left"/>
      <w:pPr>
        <w:tabs>
          <w:tab w:val="left" w:pos="1080"/>
        </w:tabs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)%4.%5."/>
      <w:lvlJc w:val="left"/>
      <w:pPr>
        <w:tabs>
          <w:tab w:val="left" w:pos="1080"/>
        </w:tabs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)%4.%5.%6."/>
      <w:lvlJc w:val="left"/>
      <w:pPr>
        <w:tabs>
          <w:tab w:val="left" w:pos="1080"/>
        </w:tabs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)%4.%5.%6.%7."/>
      <w:lvlJc w:val="left"/>
      <w:pPr>
        <w:tabs>
          <w:tab w:val="left" w:pos="1080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)%4.%5.%6.%7.%8."/>
      <w:lvlJc w:val="left"/>
      <w:pPr>
        <w:tabs>
          <w:tab w:val="left" w:pos="1080"/>
        </w:tabs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)%4.%5.%6.%7.%8.%9."/>
      <w:lvlJc w:val="left"/>
      <w:pPr>
        <w:tabs>
          <w:tab w:val="left" w:pos="1080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78DF53F4"/>
    <w:multiLevelType w:val="multilevel"/>
    <w:tmpl w:val="08DC60C4"/>
    <w:styleLink w:val="Zaimportowanystyl9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394940732">
    <w:abstractNumId w:val="39"/>
  </w:num>
  <w:num w:numId="2" w16cid:durableId="1305040207">
    <w:abstractNumId w:val="24"/>
  </w:num>
  <w:num w:numId="3" w16cid:durableId="2076707525">
    <w:abstractNumId w:val="21"/>
  </w:num>
  <w:num w:numId="4" w16cid:durableId="1051731461">
    <w:abstractNumId w:val="22"/>
  </w:num>
  <w:num w:numId="5" w16cid:durableId="1432555155">
    <w:abstractNumId w:val="38"/>
  </w:num>
  <w:num w:numId="6" w16cid:durableId="523784754">
    <w:abstractNumId w:val="14"/>
  </w:num>
  <w:num w:numId="7" w16cid:durableId="903371950">
    <w:abstractNumId w:val="19"/>
  </w:num>
  <w:num w:numId="8" w16cid:durableId="1784835941">
    <w:abstractNumId w:val="12"/>
  </w:num>
  <w:num w:numId="9" w16cid:durableId="1561482114">
    <w:abstractNumId w:val="40"/>
  </w:num>
  <w:num w:numId="10" w16cid:durableId="1057511704">
    <w:abstractNumId w:val="27"/>
  </w:num>
  <w:num w:numId="11" w16cid:durableId="1377268803">
    <w:abstractNumId w:val="24"/>
    <w:lvlOverride w:ilvl="0">
      <w:startOverride w:val="14"/>
    </w:lvlOverride>
  </w:num>
  <w:num w:numId="12" w16cid:durableId="1191338203">
    <w:abstractNumId w:val="9"/>
  </w:num>
  <w:num w:numId="13" w16cid:durableId="1200166834">
    <w:abstractNumId w:val="35"/>
  </w:num>
  <w:num w:numId="14" w16cid:durableId="1295404117">
    <w:abstractNumId w:val="24"/>
    <w:lvlOverride w:ilvl="0">
      <w:startOverride w:val="15"/>
    </w:lvlOverride>
  </w:num>
  <w:num w:numId="15" w16cid:durableId="305861422">
    <w:abstractNumId w:val="31"/>
  </w:num>
  <w:num w:numId="16" w16cid:durableId="611014011">
    <w:abstractNumId w:val="17"/>
  </w:num>
  <w:num w:numId="17" w16cid:durableId="1971592497">
    <w:abstractNumId w:val="2"/>
  </w:num>
  <w:num w:numId="18" w16cid:durableId="816410687">
    <w:abstractNumId w:val="3"/>
  </w:num>
  <w:num w:numId="19" w16cid:durableId="953904767">
    <w:abstractNumId w:val="4"/>
  </w:num>
  <w:num w:numId="20" w16cid:durableId="1550729657">
    <w:abstractNumId w:val="5"/>
  </w:num>
  <w:num w:numId="21" w16cid:durableId="56318355">
    <w:abstractNumId w:val="6"/>
  </w:num>
  <w:num w:numId="22" w16cid:durableId="733820570">
    <w:abstractNumId w:val="7"/>
  </w:num>
  <w:num w:numId="23" w16cid:durableId="328142209">
    <w:abstractNumId w:val="8"/>
  </w:num>
  <w:num w:numId="24" w16cid:durableId="927539505">
    <w:abstractNumId w:val="13"/>
  </w:num>
  <w:num w:numId="25" w16cid:durableId="816335771">
    <w:abstractNumId w:val="33"/>
  </w:num>
  <w:num w:numId="26" w16cid:durableId="1612128420">
    <w:abstractNumId w:val="20"/>
  </w:num>
  <w:num w:numId="27" w16cid:durableId="429816687">
    <w:abstractNumId w:val="36"/>
  </w:num>
  <w:num w:numId="28" w16cid:durableId="918103312">
    <w:abstractNumId w:val="16"/>
  </w:num>
  <w:num w:numId="29" w16cid:durableId="166555997">
    <w:abstractNumId w:val="28"/>
  </w:num>
  <w:num w:numId="30" w16cid:durableId="2134786433">
    <w:abstractNumId w:val="37"/>
  </w:num>
  <w:num w:numId="31" w16cid:durableId="1764498183">
    <w:abstractNumId w:val="10"/>
  </w:num>
  <w:num w:numId="32" w16cid:durableId="1351369189">
    <w:abstractNumId w:val="11"/>
  </w:num>
  <w:num w:numId="33" w16cid:durableId="160777365">
    <w:abstractNumId w:val="15"/>
  </w:num>
  <w:num w:numId="34" w16cid:durableId="373578181">
    <w:abstractNumId w:val="18"/>
  </w:num>
  <w:num w:numId="35" w16cid:durableId="1925407463">
    <w:abstractNumId w:val="25"/>
  </w:num>
  <w:num w:numId="36" w16cid:durableId="386877846">
    <w:abstractNumId w:val="32"/>
  </w:num>
  <w:num w:numId="37" w16cid:durableId="1186947810">
    <w:abstractNumId w:val="29"/>
  </w:num>
  <w:num w:numId="38" w16cid:durableId="1704594245">
    <w:abstractNumId w:val="0"/>
  </w:num>
  <w:num w:numId="39" w16cid:durableId="1801916588">
    <w:abstractNumId w:val="1"/>
  </w:num>
  <w:num w:numId="40" w16cid:durableId="1011953024">
    <w:abstractNumId w:val="30"/>
  </w:num>
  <w:num w:numId="41" w16cid:durableId="1274939767">
    <w:abstractNumId w:val="26"/>
  </w:num>
  <w:num w:numId="42" w16cid:durableId="293602094">
    <w:abstractNumId w:val="34"/>
  </w:num>
  <w:num w:numId="43" w16cid:durableId="680352104">
    <w:abstractNumId w:val="2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362"/>
    <w:rsid w:val="00003EF2"/>
    <w:rsid w:val="00031CEA"/>
    <w:rsid w:val="00073AAB"/>
    <w:rsid w:val="00083FD9"/>
    <w:rsid w:val="0009364F"/>
    <w:rsid w:val="00095939"/>
    <w:rsid w:val="000A360C"/>
    <w:rsid w:val="000A5F27"/>
    <w:rsid w:val="000F54FD"/>
    <w:rsid w:val="00195D32"/>
    <w:rsid w:val="001B728F"/>
    <w:rsid w:val="001C00D2"/>
    <w:rsid w:val="001E0BDB"/>
    <w:rsid w:val="002047AC"/>
    <w:rsid w:val="00226CFA"/>
    <w:rsid w:val="00230ECE"/>
    <w:rsid w:val="0024063D"/>
    <w:rsid w:val="002A085A"/>
    <w:rsid w:val="002E6728"/>
    <w:rsid w:val="003033F7"/>
    <w:rsid w:val="00305C2E"/>
    <w:rsid w:val="003108E7"/>
    <w:rsid w:val="003161A7"/>
    <w:rsid w:val="00322AAD"/>
    <w:rsid w:val="00333F3E"/>
    <w:rsid w:val="003B61F8"/>
    <w:rsid w:val="003C1076"/>
    <w:rsid w:val="003E3519"/>
    <w:rsid w:val="003E4851"/>
    <w:rsid w:val="00424004"/>
    <w:rsid w:val="00433362"/>
    <w:rsid w:val="00441A0F"/>
    <w:rsid w:val="00465770"/>
    <w:rsid w:val="004B0AED"/>
    <w:rsid w:val="004C61DE"/>
    <w:rsid w:val="004D177F"/>
    <w:rsid w:val="004E0AFD"/>
    <w:rsid w:val="004E1503"/>
    <w:rsid w:val="004F4CB1"/>
    <w:rsid w:val="004F5F46"/>
    <w:rsid w:val="005038B8"/>
    <w:rsid w:val="0050428F"/>
    <w:rsid w:val="00505108"/>
    <w:rsid w:val="00512E6E"/>
    <w:rsid w:val="00522716"/>
    <w:rsid w:val="0054338E"/>
    <w:rsid w:val="0057360F"/>
    <w:rsid w:val="005A1011"/>
    <w:rsid w:val="005E05BC"/>
    <w:rsid w:val="005E5936"/>
    <w:rsid w:val="005E5A41"/>
    <w:rsid w:val="00645FA0"/>
    <w:rsid w:val="00652AFF"/>
    <w:rsid w:val="00653E77"/>
    <w:rsid w:val="0066420D"/>
    <w:rsid w:val="00681975"/>
    <w:rsid w:val="0068546D"/>
    <w:rsid w:val="006A1DF3"/>
    <w:rsid w:val="006C06BD"/>
    <w:rsid w:val="006C2DDD"/>
    <w:rsid w:val="00724CF3"/>
    <w:rsid w:val="00726A5F"/>
    <w:rsid w:val="00762E9A"/>
    <w:rsid w:val="007701B7"/>
    <w:rsid w:val="0078217E"/>
    <w:rsid w:val="00794C9F"/>
    <w:rsid w:val="007D577B"/>
    <w:rsid w:val="007E0ED6"/>
    <w:rsid w:val="007E143E"/>
    <w:rsid w:val="008313BF"/>
    <w:rsid w:val="008468AB"/>
    <w:rsid w:val="00877A2F"/>
    <w:rsid w:val="008A2AC0"/>
    <w:rsid w:val="008B4A29"/>
    <w:rsid w:val="008C26B0"/>
    <w:rsid w:val="008F25DF"/>
    <w:rsid w:val="008F6635"/>
    <w:rsid w:val="009138ED"/>
    <w:rsid w:val="00921FB6"/>
    <w:rsid w:val="00942276"/>
    <w:rsid w:val="00953CDD"/>
    <w:rsid w:val="00957787"/>
    <w:rsid w:val="009C67F7"/>
    <w:rsid w:val="009D0C52"/>
    <w:rsid w:val="009F4786"/>
    <w:rsid w:val="009F56B7"/>
    <w:rsid w:val="00A07A34"/>
    <w:rsid w:val="00A415E7"/>
    <w:rsid w:val="00A52DE7"/>
    <w:rsid w:val="00A64D05"/>
    <w:rsid w:val="00A7057F"/>
    <w:rsid w:val="00AC23BF"/>
    <w:rsid w:val="00B75FF3"/>
    <w:rsid w:val="00B83C29"/>
    <w:rsid w:val="00BB2B32"/>
    <w:rsid w:val="00BB7024"/>
    <w:rsid w:val="00BF3A30"/>
    <w:rsid w:val="00C23879"/>
    <w:rsid w:val="00C67B7C"/>
    <w:rsid w:val="00C7540E"/>
    <w:rsid w:val="00CA61BC"/>
    <w:rsid w:val="00CB3293"/>
    <w:rsid w:val="00CC093B"/>
    <w:rsid w:val="00CC386D"/>
    <w:rsid w:val="00CD401B"/>
    <w:rsid w:val="00D26BFB"/>
    <w:rsid w:val="00D369C2"/>
    <w:rsid w:val="00D60263"/>
    <w:rsid w:val="00D67B84"/>
    <w:rsid w:val="00D8562A"/>
    <w:rsid w:val="00DD5A24"/>
    <w:rsid w:val="00DE1E4B"/>
    <w:rsid w:val="00DE2E58"/>
    <w:rsid w:val="00DF6311"/>
    <w:rsid w:val="00E00083"/>
    <w:rsid w:val="00E20022"/>
    <w:rsid w:val="00E365BB"/>
    <w:rsid w:val="00E548D9"/>
    <w:rsid w:val="00E63724"/>
    <w:rsid w:val="00EA36F5"/>
    <w:rsid w:val="00EA5AFC"/>
    <w:rsid w:val="00EB1B09"/>
    <w:rsid w:val="00ED3D0A"/>
    <w:rsid w:val="00EE55B3"/>
    <w:rsid w:val="00EF37A9"/>
    <w:rsid w:val="00EF4B94"/>
    <w:rsid w:val="00F57B49"/>
    <w:rsid w:val="00F651F7"/>
    <w:rsid w:val="00FA700F"/>
    <w:rsid w:val="00FE06BE"/>
    <w:rsid w:val="00FE27CF"/>
    <w:rsid w:val="00FF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F82E1"/>
  <w15:docId w15:val="{14B06039-8D0E-4338-864B-D852FAB80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</w:pPr>
    <w:rPr>
      <w:rFonts w:cs="Arial Unicode MS"/>
      <w:color w:val="000000"/>
      <w:kern w:val="1"/>
      <w:sz w:val="24"/>
      <w:szCs w:val="24"/>
      <w:u w:color="000000"/>
    </w:rPr>
  </w:style>
  <w:style w:type="paragraph" w:styleId="Nagwek2">
    <w:name w:val="heading 2"/>
    <w:basedOn w:val="Normalny"/>
    <w:link w:val="Nagwek2Znak"/>
    <w:uiPriority w:val="9"/>
    <w:qFormat/>
    <w:rsid w:val="004B0AED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color w:val="auto"/>
      <w:kern w:val="0"/>
      <w:sz w:val="36"/>
      <w:szCs w:val="36"/>
      <w:bdr w:val="none" w:sz="0" w:space="0" w:color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widowControl w:val="0"/>
      <w:tabs>
        <w:tab w:val="center" w:pos="4536"/>
        <w:tab w:val="right" w:pos="9072"/>
      </w:tabs>
      <w:suppressAutoHyphens/>
      <w:spacing w:line="100" w:lineRule="atLeast"/>
      <w:outlineLvl w:val="0"/>
    </w:pPr>
    <w:rPr>
      <w:rFonts w:cs="Arial Unicode MS"/>
      <w:color w:val="000000"/>
      <w:kern w:val="1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2">
    <w:name w:val="Zaimportowany styl 2"/>
    <w:pPr>
      <w:numPr>
        <w:numId w:val="1"/>
      </w:numPr>
    </w:pPr>
  </w:style>
  <w:style w:type="character" w:customStyle="1" w:styleId="Brak">
    <w:name w:val="Brak"/>
  </w:style>
  <w:style w:type="character" w:customStyle="1" w:styleId="Hyperlink0">
    <w:name w:val="Hyperlink.0"/>
    <w:basedOn w:val="Brak"/>
    <w:rPr>
      <w:rFonts w:ascii="Calibri" w:eastAsia="Calibri" w:hAnsi="Calibri" w:cs="Calibri"/>
      <w:outline w:val="0"/>
      <w:color w:val="000080"/>
      <w:sz w:val="22"/>
      <w:szCs w:val="22"/>
      <w:u w:val="single" w:color="000080"/>
      <w:lang w:val="en-US"/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kapitzlist1">
    <w:name w:val="Akapit z listą1"/>
    <w:pPr>
      <w:widowControl w:val="0"/>
      <w:suppressAutoHyphens/>
      <w:spacing w:line="100" w:lineRule="atLeast"/>
      <w:ind w:left="720"/>
    </w:pPr>
    <w:rPr>
      <w:rFonts w:cs="Arial Unicode MS"/>
      <w:color w:val="000000"/>
      <w:kern w:val="1"/>
      <w:sz w:val="24"/>
      <w:szCs w:val="24"/>
      <w:u w:color="000000"/>
    </w:rPr>
  </w:style>
  <w:style w:type="paragraph" w:styleId="Akapitzlist">
    <w:name w:val="List Paragraph"/>
    <w:uiPriority w:val="34"/>
    <w:qFormat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Hyperlink1">
    <w:name w:val="Hyperlink.1"/>
    <w:basedOn w:val="Brak"/>
    <w:rPr>
      <w:outline w:val="0"/>
      <w:color w:val="000000"/>
      <w:u w:val="none" w:color="000000"/>
    </w:rPr>
  </w:style>
  <w:style w:type="paragraph" w:customStyle="1" w:styleId="Standard">
    <w:name w:val="Standard"/>
    <w:pPr>
      <w:widowControl w:val="0"/>
      <w:suppressAutoHyphens/>
      <w:spacing w:line="100" w:lineRule="atLeast"/>
    </w:pPr>
    <w:rPr>
      <w:rFonts w:eastAsia="Times New Roman"/>
      <w:color w:val="000000"/>
      <w:kern w:val="3"/>
      <w:sz w:val="24"/>
      <w:szCs w:val="24"/>
      <w:u w:color="000000"/>
    </w:rPr>
  </w:style>
  <w:style w:type="character" w:customStyle="1" w:styleId="Hyperlink2">
    <w:name w:val="Hyperlink.2"/>
    <w:basedOn w:val="Brak"/>
    <w:rPr>
      <w:rFonts w:ascii="Calibri" w:eastAsia="Calibri" w:hAnsi="Calibri" w:cs="Calibri"/>
      <w:outline w:val="0"/>
      <w:color w:val="000080"/>
      <w:sz w:val="22"/>
      <w:szCs w:val="22"/>
      <w:u w:val="single" w:color="000080"/>
      <w:shd w:val="clear" w:color="auto" w:fill="FFFF00"/>
      <w:lang w:val="en-US"/>
    </w:rPr>
  </w:style>
  <w:style w:type="numbering" w:customStyle="1" w:styleId="Zaimportowanystyl3">
    <w:name w:val="Zaimportowany styl 3"/>
    <w:pPr>
      <w:numPr>
        <w:numId w:val="3"/>
      </w:numPr>
    </w:pPr>
  </w:style>
  <w:style w:type="paragraph" w:customStyle="1" w:styleId="Bezodstpw1">
    <w:name w:val="Bez odstępów1"/>
    <w:pPr>
      <w:widowControl w:val="0"/>
      <w:suppressAutoHyphens/>
      <w:spacing w:line="100" w:lineRule="atLeast"/>
    </w:pPr>
    <w:rPr>
      <w:rFonts w:eastAsia="Times New Roman"/>
      <w:color w:val="000000"/>
      <w:kern w:val="1"/>
      <w:sz w:val="24"/>
      <w:szCs w:val="24"/>
      <w:u w:color="000000"/>
    </w:rPr>
  </w:style>
  <w:style w:type="numbering" w:customStyle="1" w:styleId="Zaimportowanystyl4">
    <w:name w:val="Zaimportowany styl 4"/>
    <w:pPr>
      <w:numPr>
        <w:numId w:val="4"/>
      </w:numPr>
    </w:pPr>
  </w:style>
  <w:style w:type="numbering" w:customStyle="1" w:styleId="Zaimportowanystyl5">
    <w:name w:val="Zaimportowany styl 5"/>
    <w:pPr>
      <w:numPr>
        <w:numId w:val="5"/>
      </w:numPr>
    </w:pPr>
  </w:style>
  <w:style w:type="numbering" w:customStyle="1" w:styleId="Zaimportowanystyl6">
    <w:name w:val="Zaimportowany styl 6"/>
    <w:pPr>
      <w:numPr>
        <w:numId w:val="6"/>
      </w:numPr>
    </w:pPr>
  </w:style>
  <w:style w:type="character" w:customStyle="1" w:styleId="Hyperlink3">
    <w:name w:val="Hyperlink.3"/>
    <w:basedOn w:val="Brak"/>
    <w:rPr>
      <w:outline w:val="0"/>
      <w:color w:val="000080"/>
      <w:u w:val="single" w:color="000080"/>
    </w:rPr>
  </w:style>
  <w:style w:type="character" w:customStyle="1" w:styleId="Hyperlink4">
    <w:name w:val="Hyperlink.4"/>
    <w:basedOn w:val="Brak"/>
    <w:rPr>
      <w:outline w:val="0"/>
      <w:color w:val="000000"/>
      <w:u w:val="single" w:color="000000"/>
    </w:rPr>
  </w:style>
  <w:style w:type="numbering" w:customStyle="1" w:styleId="Zaimportowanystyl7">
    <w:name w:val="Zaimportowany styl 7"/>
    <w:pPr>
      <w:numPr>
        <w:numId w:val="7"/>
      </w:numPr>
    </w:pPr>
  </w:style>
  <w:style w:type="numbering" w:customStyle="1" w:styleId="Zaimportowanystyl8">
    <w:name w:val="Zaimportowany styl 8"/>
    <w:pPr>
      <w:numPr>
        <w:numId w:val="8"/>
      </w:numPr>
    </w:pPr>
  </w:style>
  <w:style w:type="numbering" w:customStyle="1" w:styleId="Zaimportowanystyl9">
    <w:name w:val="Zaimportowany styl 9"/>
    <w:pPr>
      <w:numPr>
        <w:numId w:val="9"/>
      </w:numPr>
    </w:pPr>
  </w:style>
  <w:style w:type="numbering" w:customStyle="1" w:styleId="Zaimportowanystyl10">
    <w:name w:val="Zaimportowany styl 10"/>
    <w:pPr>
      <w:numPr>
        <w:numId w:val="10"/>
      </w:numPr>
    </w:pPr>
  </w:style>
  <w:style w:type="numbering" w:customStyle="1" w:styleId="Zaimportowanystyl11">
    <w:name w:val="Zaimportowany styl 11"/>
    <w:pPr>
      <w:numPr>
        <w:numId w:val="12"/>
      </w:numPr>
    </w:pPr>
  </w:style>
  <w:style w:type="character" w:customStyle="1" w:styleId="Hyperlink5">
    <w:name w:val="Hyperlink.5"/>
    <w:basedOn w:val="Brak"/>
    <w:rPr>
      <w:rFonts w:ascii="Calibri" w:eastAsia="Calibri" w:hAnsi="Calibri" w:cs="Calibri"/>
      <w:outline w:val="0"/>
      <w:color w:val="000080"/>
      <w:u w:val="single" w:color="000080"/>
    </w:rPr>
  </w:style>
  <w:style w:type="numbering" w:customStyle="1" w:styleId="Zaimportowanystyl12">
    <w:name w:val="Zaimportowany styl 12"/>
    <w:pPr>
      <w:numPr>
        <w:numId w:val="15"/>
      </w:numPr>
    </w:pPr>
  </w:style>
  <w:style w:type="paragraph" w:styleId="Stopka">
    <w:name w:val="footer"/>
    <w:basedOn w:val="Normalny"/>
    <w:link w:val="StopkaZnak"/>
    <w:uiPriority w:val="99"/>
    <w:unhideWhenUsed/>
    <w:rsid w:val="007E143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43E"/>
    <w:rPr>
      <w:rFonts w:cs="Arial Unicode MS"/>
      <w:color w:val="000000"/>
      <w:kern w:val="1"/>
      <w:sz w:val="24"/>
      <w:szCs w:val="24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rsid w:val="004B0AED"/>
    <w:rPr>
      <w:rFonts w:eastAsia="Times New Roman"/>
      <w:b/>
      <w:bCs/>
      <w:sz w:val="36"/>
      <w:szCs w:val="36"/>
      <w:bdr w:val="none" w:sz="0" w:space="0" w:color="auto"/>
    </w:rPr>
  </w:style>
  <w:style w:type="paragraph" w:customStyle="1" w:styleId="Akapitzlist2">
    <w:name w:val="Akapit z listą2"/>
    <w:basedOn w:val="Normalny"/>
    <w:rsid w:val="0066420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eastAsia="SimSun" w:cs="Mangal"/>
      <w:color w:val="auto"/>
      <w:szCs w:val="21"/>
      <w:bdr w:val="none" w:sz="0" w:space="0" w:color="auto"/>
      <w:lang w:eastAsia="hi-IN" w:bidi="hi-IN"/>
    </w:rPr>
  </w:style>
  <w:style w:type="paragraph" w:customStyle="1" w:styleId="Bezodstpw2">
    <w:name w:val="Bez odstępów2"/>
    <w:rsid w:val="009D0C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100" w:lineRule="atLeast"/>
    </w:pPr>
    <w:rPr>
      <w:rFonts w:eastAsia="SimSun" w:cs="Mangal"/>
      <w:kern w:val="1"/>
      <w:sz w:val="24"/>
      <w:szCs w:val="24"/>
      <w:bdr w:val="none" w:sz="0" w:space="0" w:color="auto"/>
      <w:lang w:eastAsia="hi-IN" w:bidi="hi-IN"/>
    </w:rPr>
  </w:style>
  <w:style w:type="paragraph" w:customStyle="1" w:styleId="Zawartotabeli">
    <w:name w:val="Zawartość tabeli"/>
    <w:basedOn w:val="Normalny"/>
    <w:rsid w:val="009D0C52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</w:pPr>
    <w:rPr>
      <w:rFonts w:eastAsia="SimSun" w:cs="Mangal"/>
      <w:color w:val="auto"/>
      <w:bdr w:val="none" w:sz="0" w:space="0" w:color="auto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A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A41"/>
    <w:rPr>
      <w:rFonts w:ascii="Segoe UI" w:hAnsi="Segoe UI" w:cs="Segoe UI"/>
      <w:color w:val="000000"/>
      <w:kern w:val="1"/>
      <w:sz w:val="18"/>
      <w:szCs w:val="18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5A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5A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5A41"/>
    <w:rPr>
      <w:rFonts w:cs="Arial Unicode MS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824</Words>
  <Characters>5888</Characters>
  <Application>Microsoft Office Word</Application>
  <DocSecurity>0</DocSecurity>
  <Lines>79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Łaskarzewski</dc:creator>
  <cp:lastModifiedBy>Arkadiusz Godun</cp:lastModifiedBy>
  <cp:revision>8</cp:revision>
  <cp:lastPrinted>2024-11-05T08:28:00Z</cp:lastPrinted>
  <dcterms:created xsi:type="dcterms:W3CDTF">2026-03-20T19:03:00Z</dcterms:created>
  <dcterms:modified xsi:type="dcterms:W3CDTF">2026-04-03T13:31:00Z</dcterms:modified>
</cp:coreProperties>
</file>